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DDC24" w14:textId="735333E8" w:rsidR="00353393" w:rsidRDefault="00353393" w:rsidP="00353393">
      <w:pPr>
        <w:pStyle w:val="Heading1"/>
        <w:spacing w:before="0"/>
        <w:jc w:val="center"/>
        <w:rPr>
          <w:rFonts w:asciiTheme="minorHAnsi" w:hAnsiTheme="minorHAnsi" w:cstheme="minorHAnsi"/>
          <w:sz w:val="20"/>
          <w:szCs w:val="20"/>
        </w:rPr>
      </w:pPr>
      <w:r w:rsidRPr="00865139">
        <w:rPr>
          <w:sz w:val="22"/>
          <w:szCs w:val="20"/>
        </w:rPr>
        <w:t>Traffic Interruption Request Form</w:t>
      </w:r>
    </w:p>
    <w:p w14:paraId="0B462C34" w14:textId="22353278" w:rsidR="00C13F0C" w:rsidRPr="00865139" w:rsidRDefault="00F53FEA" w:rsidP="009065A9">
      <w:pPr>
        <w:pStyle w:val="Heading1"/>
        <w:spacing w:before="0"/>
        <w:rPr>
          <w:rStyle w:val="Hyperlink"/>
          <w:rFonts w:asciiTheme="minorHAnsi" w:hAnsiTheme="minorHAnsi" w:cstheme="minorHAnsi"/>
          <w:color w:val="0000FF"/>
          <w:sz w:val="20"/>
          <w:szCs w:val="20"/>
        </w:rPr>
      </w:pPr>
      <w:r w:rsidRPr="00865139">
        <w:rPr>
          <w:rFonts w:asciiTheme="minorHAnsi" w:hAnsiTheme="minorHAnsi" w:cstheme="minorHAnsi"/>
          <w:sz w:val="20"/>
          <w:szCs w:val="20"/>
        </w:rPr>
        <w:t xml:space="preserve">Directions:  Please fill out this form and email it to </w:t>
      </w:r>
      <w:hyperlink r:id="rId11" w:history="1">
        <w:r w:rsidR="00103E1A" w:rsidRPr="00865139">
          <w:rPr>
            <w:rStyle w:val="Hyperlink"/>
            <w:rFonts w:asciiTheme="minorHAnsi" w:hAnsiTheme="minorHAnsi" w:cstheme="minorHAnsi"/>
            <w:color w:val="0000FF"/>
            <w:sz w:val="20"/>
            <w:szCs w:val="20"/>
          </w:rPr>
          <w:t>TMC-TrafficInterruptionReports@dot.ga.gov</w:t>
        </w:r>
      </w:hyperlink>
    </w:p>
    <w:p w14:paraId="39FF5328" w14:textId="7FF4CF18" w:rsidR="002D336C" w:rsidRPr="00865139" w:rsidRDefault="00970B03" w:rsidP="007D2076">
      <w:pPr>
        <w:pStyle w:val="Heading1"/>
        <w:spacing w:before="0"/>
        <w:rPr>
          <w:rFonts w:asciiTheme="minorHAnsi" w:hAnsiTheme="minorHAnsi" w:cstheme="minorHAnsi"/>
          <w:color w:val="0000FF"/>
          <w:sz w:val="16"/>
          <w:szCs w:val="16"/>
          <w:u w:val="single"/>
        </w:rPr>
      </w:pPr>
      <w:r w:rsidRPr="00970B03">
        <w:rPr>
          <w:rStyle w:val="Hyperlink"/>
          <w:rFonts w:asciiTheme="minorHAnsi" w:hAnsiTheme="minorHAnsi" w:cstheme="minorHAnsi"/>
          <w:color w:val="0000FF"/>
          <w:sz w:val="20"/>
          <w:szCs w:val="20"/>
          <w:highlight w:val="yellow"/>
          <w:u w:val="single"/>
        </w:rPr>
        <w:t>FORM WILL ONLY BE ACCEPTED IF SUBMITTED BY A GDOT DISTRICT/OFFICE CONTACT OR AUTHORIZED GDOT CEI/MEI CONSULTANT USING AN AUTHORIZED GDOT EMAIL ADDRESS, OR BY OTHERS IF PROOF OF CLOSURE APPROVAL FROM GDOT IS PROVIDED AS AN EMAIL ATTACHMENT.</w:t>
      </w:r>
      <w:r w:rsidRPr="00970B03">
        <w:rPr>
          <w:rStyle w:val="Hyperlink"/>
          <w:rFonts w:asciiTheme="minorHAnsi" w:hAnsiTheme="minorHAnsi" w:cstheme="minorHAnsi"/>
          <w:color w:val="0000FF"/>
          <w:sz w:val="20"/>
          <w:szCs w:val="20"/>
          <w:u w:val="single"/>
        </w:rPr>
        <w:t xml:space="preserve"> </w:t>
      </w:r>
    </w:p>
    <w:tbl>
      <w:tblPr>
        <w:tblStyle w:val="TableGrid"/>
        <w:tblW w:w="1070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  <w:tblDescription w:val="test"/>
      </w:tblPr>
      <w:tblGrid>
        <w:gridCol w:w="1073"/>
        <w:gridCol w:w="71"/>
        <w:gridCol w:w="378"/>
        <w:gridCol w:w="450"/>
        <w:gridCol w:w="993"/>
        <w:gridCol w:w="267"/>
        <w:gridCol w:w="543"/>
        <w:gridCol w:w="180"/>
        <w:gridCol w:w="355"/>
        <w:gridCol w:w="151"/>
        <w:gridCol w:w="754"/>
        <w:gridCol w:w="359"/>
        <w:gridCol w:w="181"/>
        <w:gridCol w:w="90"/>
        <w:gridCol w:w="177"/>
        <w:gridCol w:w="597"/>
        <w:gridCol w:w="393"/>
        <w:gridCol w:w="273"/>
        <w:gridCol w:w="360"/>
        <w:gridCol w:w="702"/>
        <w:gridCol w:w="18"/>
        <w:gridCol w:w="450"/>
        <w:gridCol w:w="180"/>
        <w:gridCol w:w="1260"/>
        <w:gridCol w:w="453"/>
      </w:tblGrid>
      <w:tr w:rsidR="00B16B94" w:rsidRPr="00605DC7" w14:paraId="4128637B" w14:textId="77777777" w:rsidTr="7B042020">
        <w:trPr>
          <w:trHeight w:hRule="exact" w:val="290"/>
          <w:jc w:val="center"/>
        </w:trPr>
        <w:tc>
          <w:tcPr>
            <w:tcW w:w="1070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14:paraId="349487BE" w14:textId="77777777" w:rsidR="00744D2D" w:rsidRPr="00605DC7" w:rsidRDefault="00A41341" w:rsidP="002E53B3">
            <w:pPr>
              <w:pStyle w:val="Heading2"/>
            </w:pPr>
            <w:r w:rsidRPr="00605DC7">
              <w:t xml:space="preserve">Planned </w:t>
            </w:r>
            <w:r w:rsidR="00744D2D" w:rsidRPr="00605DC7">
              <w:t>Location</w:t>
            </w:r>
          </w:p>
        </w:tc>
      </w:tr>
      <w:bookmarkStart w:id="0" w:name="P"/>
      <w:tr w:rsidR="00744D2D" w:rsidRPr="00605DC7" w14:paraId="634BF3DF" w14:textId="77777777" w:rsidTr="008D0F31">
        <w:trPr>
          <w:trHeight w:val="378"/>
          <w:jc w:val="center"/>
        </w:trPr>
        <w:tc>
          <w:tcPr>
            <w:tcW w:w="44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4F42" w14:textId="02E05BBB" w:rsidR="00E1067C" w:rsidRPr="00605DC7" w:rsidRDefault="00B03CB6" w:rsidP="002E53B3">
            <w:pPr>
              <w:spacing w:before="60"/>
              <w:rPr>
                <w:b/>
              </w:rPr>
            </w:pPr>
            <w:r w:rsidRPr="00605DC7">
              <w:rPr>
                <w:b/>
              </w:rPr>
              <w:fldChar w:fldCharType="begin"/>
            </w:r>
            <w:r w:rsidRPr="00605DC7">
              <w:rPr>
                <w:b/>
              </w:rPr>
              <w:instrText xml:space="preserve"> HYPERLINK  \l "P" \o "Type Primary Road " </w:instrText>
            </w:r>
            <w:r w:rsidRPr="00605DC7">
              <w:rPr>
                <w:b/>
              </w:rPr>
            </w:r>
            <w:r w:rsidRPr="00605DC7">
              <w:rPr>
                <w:b/>
              </w:rPr>
              <w:fldChar w:fldCharType="separate"/>
            </w:r>
            <w:r w:rsidR="00744D2D" w:rsidRPr="00605DC7">
              <w:rPr>
                <w:rStyle w:val="Hyperlink"/>
                <w:b/>
              </w:rPr>
              <w:t>Primary</w:t>
            </w:r>
            <w:r w:rsidR="00484EFE" w:rsidRPr="00605DC7">
              <w:rPr>
                <w:rStyle w:val="Hyperlink"/>
                <w:b/>
              </w:rPr>
              <w:t xml:space="preserve"> </w:t>
            </w:r>
            <w:r w:rsidR="006302BD" w:rsidRPr="00605DC7">
              <w:rPr>
                <w:rStyle w:val="Hyperlink"/>
                <w:b/>
              </w:rPr>
              <w:t>Road</w:t>
            </w:r>
            <w:bookmarkEnd w:id="0"/>
            <w:r w:rsidRPr="00605DC7">
              <w:rPr>
                <w:b/>
              </w:rPr>
              <w:fldChar w:fldCharType="end"/>
            </w:r>
            <w:r w:rsidR="006302BD" w:rsidRPr="00605DC7">
              <w:rPr>
                <w:b/>
              </w:rPr>
              <w:t>:</w:t>
            </w:r>
          </w:p>
          <w:p w14:paraId="73566E31" w14:textId="77777777" w:rsidR="00744D2D" w:rsidRPr="00605DC7" w:rsidRDefault="00484EFE" w:rsidP="006D5724">
            <w:pPr>
              <w:rPr>
                <w:b/>
              </w:rPr>
            </w:pPr>
            <w:r w:rsidRPr="00605DC7">
              <w:rPr>
                <w:sz w:val="16"/>
                <w:szCs w:val="16"/>
              </w:rPr>
              <w:t>(SR or Interstate Number</w:t>
            </w:r>
            <w:proofErr w:type="gramStart"/>
            <w:r w:rsidRPr="00605DC7">
              <w:rPr>
                <w:sz w:val="16"/>
                <w:szCs w:val="16"/>
              </w:rPr>
              <w:t xml:space="preserve">.  </w:t>
            </w:r>
            <w:proofErr w:type="gramEnd"/>
            <w:r w:rsidRPr="00605DC7">
              <w:rPr>
                <w:sz w:val="16"/>
                <w:szCs w:val="16"/>
              </w:rPr>
              <w:t>If Arterial give name of street)</w:t>
            </w:r>
          </w:p>
        </w:tc>
        <w:sdt>
          <w:sdtPr>
            <w:rPr>
              <w:sz w:val="18"/>
            </w:rPr>
            <w:id w:val="-92635792"/>
            <w:placeholder>
              <w:docPart w:val="E96DAD7C301B4425800F90464E163D87"/>
            </w:placeholder>
            <w:showingPlcHdr/>
            <w:text/>
          </w:sdtPr>
          <w:sdtEndPr/>
          <w:sdtContent>
            <w:tc>
              <w:tcPr>
                <w:tcW w:w="6247" w:type="dxa"/>
                <w:gridSpan w:val="1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5CE381F" w14:textId="1C2D630E" w:rsidR="00744D2D" w:rsidRPr="00605DC7" w:rsidRDefault="00181B36" w:rsidP="001D2ED7">
                <w:pPr>
                  <w:pStyle w:val="FieldText"/>
                  <w:tabs>
                    <w:tab w:val="left" w:pos="990"/>
                  </w:tabs>
                  <w:spacing w:before="60"/>
                </w:pPr>
                <w:r w:rsidRPr="00605DC7">
                  <w:rPr>
                    <w:rStyle w:val="Heading4Char"/>
                    <w:color w:val="A6A6A6" w:themeColor="background1" w:themeShade="A6"/>
                    <w:sz w:val="18"/>
                  </w:rPr>
                  <w:t>Click here to enter Primary Road.</w:t>
                </w:r>
              </w:p>
            </w:tc>
          </w:sdtContent>
        </w:sdt>
      </w:tr>
      <w:bookmarkStart w:id="1" w:name="Cross"/>
      <w:tr w:rsidR="00E1067C" w:rsidRPr="00605DC7" w14:paraId="17EEB54D" w14:textId="77777777" w:rsidTr="7B042020">
        <w:trPr>
          <w:trHeight w:val="242"/>
          <w:jc w:val="center"/>
        </w:trPr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A074" w14:textId="77777777" w:rsidR="00744D2D" w:rsidRPr="00605DC7" w:rsidRDefault="00B03CB6" w:rsidP="001F016A">
            <w:pPr>
              <w:spacing w:before="60" w:after="60"/>
              <w:rPr>
                <w:b/>
              </w:rPr>
            </w:pPr>
            <w:r w:rsidRPr="00605DC7">
              <w:rPr>
                <w:b/>
              </w:rPr>
              <w:fldChar w:fldCharType="begin"/>
            </w:r>
            <w:r w:rsidRPr="00605DC7">
              <w:rPr>
                <w:b/>
              </w:rPr>
              <w:instrText xml:space="preserve"> HYPERLINK  \l "Cross" \o "Type Cross Street include Beginning and End " </w:instrText>
            </w:r>
            <w:r w:rsidRPr="00605DC7">
              <w:rPr>
                <w:b/>
              </w:rPr>
            </w:r>
            <w:r w:rsidRPr="00605DC7">
              <w:rPr>
                <w:b/>
              </w:rPr>
              <w:fldChar w:fldCharType="separate"/>
            </w:r>
            <w:r w:rsidR="00744D2D" w:rsidRPr="00605DC7">
              <w:rPr>
                <w:rStyle w:val="Hyperlink"/>
                <w:b/>
              </w:rPr>
              <w:t>Cross Street</w:t>
            </w:r>
            <w:bookmarkEnd w:id="1"/>
            <w:r w:rsidRPr="00605DC7">
              <w:rPr>
                <w:b/>
              </w:rPr>
              <w:fldChar w:fldCharType="end"/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3784E" w14:textId="77777777" w:rsidR="00744D2D" w:rsidRPr="00605DC7" w:rsidRDefault="00744D2D" w:rsidP="002E53B3">
            <w:pPr>
              <w:pStyle w:val="Heading3"/>
              <w:spacing w:before="60"/>
              <w:rPr>
                <w:b/>
                <w:i w:val="0"/>
              </w:rPr>
            </w:pPr>
            <w:r w:rsidRPr="00605DC7">
              <w:rPr>
                <w:b/>
                <w:i w:val="0"/>
                <w:sz w:val="19"/>
                <w:szCs w:val="19"/>
              </w:rPr>
              <w:t>Beginning</w:t>
            </w:r>
            <w:r w:rsidR="006302BD" w:rsidRPr="00605DC7">
              <w:rPr>
                <w:b/>
                <w:i w:val="0"/>
              </w:rPr>
              <w:t>:</w:t>
            </w:r>
          </w:p>
        </w:tc>
        <w:tc>
          <w:tcPr>
            <w:tcW w:w="27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0D0B" w14:textId="77777777" w:rsidR="00744D2D" w:rsidRPr="00605DC7" w:rsidRDefault="00744D2D" w:rsidP="000C01FD">
            <w:pPr>
              <w:pStyle w:val="Heading3"/>
              <w:spacing w:before="60"/>
              <w:ind w:right="-270"/>
              <w:rPr>
                <w:i w:val="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504E7E" w14:textId="49B3A03A" w:rsidR="00744D2D" w:rsidRPr="00605DC7" w:rsidRDefault="00744D2D" w:rsidP="007D2076">
            <w:pPr>
              <w:pStyle w:val="Heading3"/>
              <w:spacing w:before="60"/>
              <w:rPr>
                <w:b/>
                <w:i w:val="0"/>
              </w:rPr>
            </w:pPr>
            <w:r w:rsidRPr="00605DC7">
              <w:rPr>
                <w:b/>
                <w:i w:val="0"/>
                <w:sz w:val="19"/>
                <w:szCs w:val="19"/>
              </w:rPr>
              <w:t>Ending</w:t>
            </w:r>
            <w:r w:rsidR="006302BD" w:rsidRPr="00605DC7">
              <w:rPr>
                <w:b/>
                <w:i w:val="0"/>
              </w:rPr>
              <w:t>:</w:t>
            </w:r>
          </w:p>
        </w:tc>
        <w:tc>
          <w:tcPr>
            <w:tcW w:w="369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F60A" w14:textId="77777777" w:rsidR="00744D2D" w:rsidRPr="00605DC7" w:rsidRDefault="00744D2D" w:rsidP="000C01FD">
            <w:pPr>
              <w:pStyle w:val="Heading3"/>
              <w:spacing w:before="60"/>
              <w:rPr>
                <w:i w:val="0"/>
              </w:rPr>
            </w:pPr>
          </w:p>
        </w:tc>
      </w:tr>
      <w:tr w:rsidR="00592B26" w:rsidRPr="00605DC7" w14:paraId="43B87EA8" w14:textId="77777777" w:rsidTr="7B042020">
        <w:trPr>
          <w:trHeight w:val="245"/>
          <w:jc w:val="center"/>
        </w:trPr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1261" w14:textId="0CB5D7A5" w:rsidR="00592B26" w:rsidRPr="00605DC7" w:rsidRDefault="00592B26" w:rsidP="00592B26">
            <w:pPr>
              <w:spacing w:before="60"/>
              <w:rPr>
                <w:b/>
              </w:rPr>
            </w:pPr>
            <w:bookmarkStart w:id="2" w:name="Mile"/>
            <w:r w:rsidRPr="00605DC7">
              <w:rPr>
                <w:b/>
              </w:rPr>
              <w:t xml:space="preserve">Mile Post/Marker </w:t>
            </w:r>
            <w:bookmarkEnd w:id="2"/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3F10D" w14:textId="77777777" w:rsidR="00592B26" w:rsidRPr="00605DC7" w:rsidRDefault="00592B26" w:rsidP="00592B26">
            <w:pPr>
              <w:pStyle w:val="Heading3"/>
              <w:spacing w:before="60"/>
              <w:rPr>
                <w:b/>
                <w:bCs/>
                <w:i w:val="0"/>
              </w:rPr>
            </w:pPr>
            <w:r w:rsidRPr="00605DC7">
              <w:rPr>
                <w:b/>
                <w:bCs/>
                <w:i w:val="0"/>
                <w:sz w:val="19"/>
                <w:szCs w:val="19"/>
              </w:rPr>
              <w:t>Beginning</w:t>
            </w:r>
            <w:r w:rsidRPr="00605DC7">
              <w:rPr>
                <w:b/>
                <w:bCs/>
                <w:i w:val="0"/>
              </w:rPr>
              <w:t>:</w:t>
            </w:r>
          </w:p>
        </w:tc>
        <w:tc>
          <w:tcPr>
            <w:tcW w:w="27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4315" w14:textId="77777777" w:rsidR="00592B26" w:rsidRPr="00605DC7" w:rsidRDefault="00592B26" w:rsidP="00592B26">
            <w:pPr>
              <w:pStyle w:val="Heading3"/>
              <w:spacing w:before="60"/>
              <w:rPr>
                <w:i w:val="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161C7" w14:textId="78DCCD0F" w:rsidR="00592B26" w:rsidRPr="00605DC7" w:rsidRDefault="00592B26" w:rsidP="00592B26">
            <w:pPr>
              <w:pStyle w:val="Heading3"/>
              <w:spacing w:before="60"/>
              <w:rPr>
                <w:b/>
                <w:i w:val="0"/>
              </w:rPr>
            </w:pPr>
            <w:r w:rsidRPr="00605DC7">
              <w:rPr>
                <w:b/>
                <w:i w:val="0"/>
                <w:sz w:val="19"/>
                <w:szCs w:val="19"/>
              </w:rPr>
              <w:t>Ending</w:t>
            </w:r>
            <w:r w:rsidRPr="00605DC7">
              <w:rPr>
                <w:b/>
                <w:i w:val="0"/>
              </w:rPr>
              <w:t>:</w:t>
            </w:r>
          </w:p>
        </w:tc>
        <w:tc>
          <w:tcPr>
            <w:tcW w:w="369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17BE" w14:textId="77777777" w:rsidR="00592B26" w:rsidRPr="00605DC7" w:rsidRDefault="00592B26" w:rsidP="00592B26">
            <w:pPr>
              <w:pStyle w:val="Heading3"/>
              <w:spacing w:before="60"/>
              <w:rPr>
                <w:i w:val="0"/>
              </w:rPr>
            </w:pPr>
          </w:p>
        </w:tc>
      </w:tr>
      <w:bookmarkStart w:id="3" w:name="Direction"/>
      <w:tr w:rsidR="00592B26" w:rsidRPr="00605DC7" w14:paraId="0C9E3E09" w14:textId="77777777" w:rsidTr="00BF0C8A">
        <w:trPr>
          <w:trHeight w:val="305"/>
          <w:jc w:val="center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DA6F" w14:textId="07CF018C" w:rsidR="00592B26" w:rsidRPr="00605DC7" w:rsidRDefault="00592B26" w:rsidP="00592B26">
            <w:pPr>
              <w:pStyle w:val="Heading3"/>
              <w:rPr>
                <w:rStyle w:val="Heading4Char"/>
                <w:b/>
                <w:i w:val="0"/>
                <w:color w:val="A6A6A6" w:themeColor="background1" w:themeShade="A6"/>
                <w:sz w:val="19"/>
                <w:szCs w:val="19"/>
              </w:rPr>
            </w:pPr>
            <w:r w:rsidRPr="00605DC7">
              <w:rPr>
                <w:rStyle w:val="Heading4Char"/>
                <w:b/>
                <w:i w:val="0"/>
                <w:color w:val="000000" w:themeColor="text1"/>
                <w:sz w:val="19"/>
                <w:szCs w:val="19"/>
              </w:rPr>
              <w:fldChar w:fldCharType="begin"/>
            </w:r>
            <w:r w:rsidRPr="00605DC7">
              <w:rPr>
                <w:rStyle w:val="Heading4Char"/>
                <w:b/>
                <w:i w:val="0"/>
                <w:color w:val="000000" w:themeColor="text1"/>
                <w:sz w:val="19"/>
                <w:szCs w:val="19"/>
              </w:rPr>
              <w:instrText>HYPERLINK  \l "Direction" \o "Select Direction from Drop Down Options"</w:instrText>
            </w:r>
            <w:r w:rsidRPr="00605DC7">
              <w:rPr>
                <w:rStyle w:val="Heading4Char"/>
                <w:b/>
                <w:i w:val="0"/>
                <w:color w:val="000000" w:themeColor="text1"/>
                <w:sz w:val="19"/>
                <w:szCs w:val="19"/>
              </w:rPr>
            </w:r>
            <w:r w:rsidRPr="00605DC7">
              <w:rPr>
                <w:rStyle w:val="Heading4Char"/>
                <w:b/>
                <w:i w:val="0"/>
                <w:color w:val="000000" w:themeColor="text1"/>
                <w:sz w:val="19"/>
                <w:szCs w:val="19"/>
              </w:rPr>
              <w:fldChar w:fldCharType="separate"/>
            </w:r>
            <w:r w:rsidRPr="00605DC7">
              <w:rPr>
                <w:rStyle w:val="Hyperlink"/>
                <w:b/>
                <w:i w:val="0"/>
                <w:sz w:val="19"/>
                <w:szCs w:val="19"/>
              </w:rPr>
              <w:t>Direction</w:t>
            </w:r>
            <w:bookmarkEnd w:id="3"/>
            <w:r w:rsidRPr="00605DC7">
              <w:rPr>
                <w:rStyle w:val="Heading4Char"/>
                <w:b/>
                <w:i w:val="0"/>
                <w:color w:val="000000" w:themeColor="text1"/>
                <w:sz w:val="19"/>
                <w:szCs w:val="19"/>
              </w:rPr>
              <w:fldChar w:fldCharType="end"/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i w:val="0"/>
                <w:sz w:val="19"/>
                <w:szCs w:val="19"/>
              </w:rPr>
              <w:alias w:val="Select Direction "/>
              <w:tag w:val="Select Direction "/>
              <w:id w:val="1183861984"/>
              <w:placeholder>
                <w:docPart w:val="FE0FECB0998F4F8B90C991654D6915A5"/>
              </w:placeholder>
              <w:showingPlcHdr/>
              <w:dropDownList>
                <w:listItem w:value="Choose an item."/>
                <w:listItem w:displayText="North/Positive " w:value="North/Positive "/>
                <w:listItem w:displayText="South/Negative" w:value="South/Negative"/>
                <w:listItem w:displayText="East/Positive" w:value="East/Positive"/>
                <w:listItem w:displayText="West/Negative" w:value="West/Negative"/>
                <w:listItem w:displayText="North/South" w:value="North/South"/>
                <w:listItem w:displayText="East/West" w:value="East/West"/>
              </w:dropDownList>
            </w:sdtPr>
            <w:sdtEndPr>
              <w:rPr>
                <w:rStyle w:val="Heading4Char"/>
                <w:color w:val="A6A6A6" w:themeColor="background1" w:themeShade="A6"/>
              </w:rPr>
            </w:sdtEndPr>
            <w:sdtContent>
              <w:p w14:paraId="782FC8AE" w14:textId="184D4EF2" w:rsidR="782FC8AE" w:rsidRPr="00605DC7" w:rsidRDefault="000F68E5" w:rsidP="00AC5C3E">
                <w:pPr>
                  <w:pStyle w:val="Heading3"/>
                  <w:spacing w:before="10"/>
                  <w:rPr>
                    <w:i w:val="0"/>
                    <w:color w:val="A6A6A6" w:themeColor="background1" w:themeShade="A6"/>
                    <w:sz w:val="19"/>
                    <w:szCs w:val="19"/>
                  </w:rPr>
                </w:pPr>
                <w:r w:rsidRPr="00605DC7">
                  <w:rPr>
                    <w:rStyle w:val="PlaceholderText"/>
                    <w:i w:val="0"/>
                    <w:sz w:val="19"/>
                    <w:szCs w:val="19"/>
                  </w:rPr>
                  <w:t>Choose an item.</w:t>
                </w:r>
              </w:p>
            </w:sdtContent>
          </w:sdt>
        </w:tc>
        <w:tc>
          <w:tcPr>
            <w:tcW w:w="1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E92C" w14:textId="77777777" w:rsidR="00592B26" w:rsidRPr="00605DC7" w:rsidRDefault="00592B26" w:rsidP="00BA1334">
            <w:pPr>
              <w:pStyle w:val="Heading3"/>
              <w:rPr>
                <w:rStyle w:val="Heading4Char"/>
                <w:b/>
                <w:i w:val="0"/>
                <w:color w:val="A6A6A6" w:themeColor="background1" w:themeShade="A6"/>
                <w:sz w:val="19"/>
                <w:szCs w:val="19"/>
              </w:rPr>
            </w:pPr>
            <w:r w:rsidRPr="00605DC7">
              <w:rPr>
                <w:rStyle w:val="Heading4Char"/>
                <w:b/>
                <w:i w:val="0"/>
                <w:color w:val="000000" w:themeColor="text1"/>
                <w:sz w:val="19"/>
                <w:szCs w:val="19"/>
              </w:rPr>
              <w:t>County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C28A9" w14:textId="77777777" w:rsidR="00592B26" w:rsidRPr="00605DC7" w:rsidRDefault="007E014A" w:rsidP="00592B26">
            <w:pPr>
              <w:pStyle w:val="Heading3"/>
              <w:rPr>
                <w:rStyle w:val="Heading4Char"/>
                <w:i w:val="0"/>
                <w:color w:val="A6A6A6" w:themeColor="background1" w:themeShade="A6"/>
              </w:rPr>
            </w:pPr>
            <w:hyperlink w:anchor="Direction" w:tooltip="Please choose from the drop down options. " w:history="1">
              <w:r w:rsidR="00592B26" w:rsidRPr="00605DC7">
                <w:rPr>
                  <w:rStyle w:val="Heading4Char"/>
                  <w:b/>
                  <w:i w:val="0"/>
                  <w:color w:val="000000" w:themeColor="text1"/>
                  <w:sz w:val="19"/>
                  <w:szCs w:val="19"/>
                </w:rPr>
                <w:t>Beginning:</w:t>
              </w:r>
            </w:hyperlink>
          </w:p>
        </w:tc>
        <w:tc>
          <w:tcPr>
            <w:tcW w:w="1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i w:val="0"/>
                <w:sz w:val="19"/>
                <w:szCs w:val="19"/>
              </w:rPr>
              <w:alias w:val="County"/>
              <w:tag w:val="County"/>
              <w:id w:val="1157579822"/>
              <w:placeholder>
                <w:docPart w:val="F5368D90469C4551B2BC23A8552BE210"/>
              </w:placeholder>
              <w:showingPlcHdr/>
              <w:dropDownList>
                <w:listItem w:value="Choose a county."/>
                <w:listItem w:displayText="Appling" w:value="Appling"/>
                <w:listItem w:displayText="Atkinson" w:value="Atkinson"/>
                <w:listItem w:displayText="Bacon" w:value="Bacon"/>
                <w:listItem w:displayText="Baker" w:value="Baker"/>
                <w:listItem w:displayText="Baldwin" w:value="Baldwin"/>
                <w:listItem w:displayText="Banks" w:value="Banks"/>
                <w:listItem w:displayText="Barrow" w:value="Barrow"/>
                <w:listItem w:displayText="Bartow" w:value="Bartow"/>
                <w:listItem w:displayText="Ben Hill" w:value="Ben Hill"/>
                <w:listItem w:displayText="Berrien" w:value="Berrien"/>
                <w:listItem w:displayText="Bibb" w:value="Bibb"/>
                <w:listItem w:displayText="Bleckley" w:value="Bleckley"/>
                <w:listItem w:displayText="Brantley" w:value="Brantley"/>
                <w:listItem w:displayText="Brooks" w:value="Brooks"/>
                <w:listItem w:displayText="Bryan" w:value="Bryan"/>
                <w:listItem w:displayText="Bulloch" w:value="Bulloch"/>
                <w:listItem w:displayText="Burke" w:value="Burke"/>
                <w:listItem w:displayText="Butts" w:value="Butts"/>
                <w:listItem w:displayText="Calhoun" w:value="Calhoun"/>
                <w:listItem w:displayText="Camden" w:value="Camden"/>
                <w:listItem w:displayText="Candler" w:value="Candler"/>
                <w:listItem w:displayText="Carroll" w:value="Carroll"/>
                <w:listItem w:displayText="Catoosa" w:value="Catoosa"/>
                <w:listItem w:displayText="Charlton" w:value="Charlton"/>
                <w:listItem w:displayText="Chatham" w:value="Chatham"/>
                <w:listItem w:displayText="Chattahoochee" w:value="Chattahoochee"/>
                <w:listItem w:displayText="Chattooga" w:value="Chattooga"/>
                <w:listItem w:displayText="Cherokee" w:value="Cherokee"/>
                <w:listItem w:displayText="Clarke" w:value="Clarke"/>
                <w:listItem w:displayText="Clay" w:value="Clay"/>
                <w:listItem w:displayText="Clayton" w:value="Clayton"/>
                <w:listItem w:displayText="Clinch" w:value="Clinch"/>
                <w:listItem w:displayText="Cobb" w:value="Cobb"/>
                <w:listItem w:displayText="Coffee" w:value="Coffee"/>
                <w:listItem w:displayText="Colquitt" w:value="Colquitt"/>
                <w:listItem w:displayText="Columbia" w:value="Columbia"/>
                <w:listItem w:displayText="Cook" w:value="Cook"/>
                <w:listItem w:displayText="Coweta" w:value="Coweta"/>
                <w:listItem w:displayText="Crawford" w:value="Crawford"/>
                <w:listItem w:displayText="Crisp" w:value="Crisp"/>
                <w:listItem w:displayText="Dade" w:value="Dade"/>
                <w:listItem w:displayText="Dawson" w:value="Dawson"/>
                <w:listItem w:displayText="Decatur" w:value="Decatur"/>
                <w:listItem w:displayText="Dekalb" w:value="Dekalb"/>
                <w:listItem w:displayText="Dodge" w:value="Dodge"/>
                <w:listItem w:displayText="Dooly" w:value="Dooly"/>
                <w:listItem w:displayText="Dougherty" w:value="Dougherty"/>
                <w:listItem w:displayText="Douglas" w:value="Douglas"/>
                <w:listItem w:displayText="Early" w:value="Early"/>
                <w:listItem w:displayText="Echols" w:value="Echols"/>
                <w:listItem w:displayText="Effingham" w:value="Effingham"/>
                <w:listItem w:displayText="Elbert" w:value="Elbert"/>
                <w:listItem w:displayText="Emanuel" w:value="Emanuel"/>
                <w:listItem w:displayText="Evans" w:value="Evans"/>
                <w:listItem w:displayText="Fannin" w:value="Fannin"/>
                <w:listItem w:displayText="Fayette" w:value="Fayette"/>
                <w:listItem w:displayText="Floyd" w:value="Floyd"/>
                <w:listItem w:displayText="Forsyth" w:value="Forsyth"/>
                <w:listItem w:displayText="Franklin" w:value="Franklin"/>
                <w:listItem w:displayText="Fulton" w:value="Fulton"/>
                <w:listItem w:displayText="Gilmer" w:value="Gilmer"/>
                <w:listItem w:displayText="Glascock" w:value="Glascock"/>
                <w:listItem w:displayText="Glynn" w:value="Glynn"/>
                <w:listItem w:displayText="Gordon" w:value="Gordon"/>
                <w:listItem w:displayText="Grady" w:value="Grady"/>
                <w:listItem w:displayText="Greene" w:value="Greene"/>
                <w:listItem w:displayText="Gwinnett" w:value="Gwinnett"/>
                <w:listItem w:displayText="Habersham" w:value="Habersham"/>
                <w:listItem w:displayText="Hall" w:value="Hall"/>
                <w:listItem w:displayText="Hancock" w:value="Hancock"/>
                <w:listItem w:displayText="Haralson" w:value="Haralson"/>
                <w:listItem w:displayText="Harris" w:value="Harris"/>
                <w:listItem w:displayText="Hart" w:value="Hart"/>
                <w:listItem w:displayText="Heard" w:value="Heard"/>
                <w:listItem w:displayText="Henry" w:value="Henry"/>
                <w:listItem w:displayText="Houston" w:value="Houston"/>
                <w:listItem w:displayText="Irwin" w:value="Irwin"/>
                <w:listItem w:displayText="Jackson" w:value="Jackson"/>
                <w:listItem w:displayText="Jasper" w:value="Jasper"/>
                <w:listItem w:displayText="Jeff Davis" w:value="Jeff Davis"/>
                <w:listItem w:displayText="Jefferson" w:value="Jefferson"/>
                <w:listItem w:displayText="Jenkins" w:value="Jenkins"/>
                <w:listItem w:displayText="Johnson" w:value="Johnson"/>
                <w:listItem w:displayText="Jones" w:value="Jones"/>
                <w:listItem w:displayText="Lamar" w:value="Lamar"/>
                <w:listItem w:displayText="Lanier" w:value="Lanier"/>
                <w:listItem w:displayText="Laurens" w:value="Laurens"/>
                <w:listItem w:displayText="Lee" w:value="Lee"/>
                <w:listItem w:displayText="Liberty" w:value="Liberty"/>
                <w:listItem w:displayText="Lincoln" w:value="Lincoln"/>
                <w:listItem w:displayText="Long" w:value="Long"/>
                <w:listItem w:displayText="Lowndes" w:value="Lowndes"/>
                <w:listItem w:displayText="Lumpkin" w:value="Lumpkin"/>
                <w:listItem w:displayText="Macon" w:value="Macon"/>
                <w:listItem w:displayText="Madison" w:value="Madison"/>
                <w:listItem w:displayText="Marion" w:value="Marion"/>
                <w:listItem w:displayText="McDuffie" w:value="McDuffie"/>
                <w:listItem w:displayText="McIntosh" w:value="McIntosh"/>
                <w:listItem w:displayText="Meriwether" w:value="Meriwether"/>
                <w:listItem w:displayText="Miller" w:value="Miller"/>
                <w:listItem w:displayText="Mitchell" w:value="Mitchell"/>
                <w:listItem w:displayText="Monroe" w:value="Monroe"/>
                <w:listItem w:displayText="Montgomery" w:value="Montgomery"/>
                <w:listItem w:displayText="Morgan" w:value="Morgan"/>
                <w:listItem w:displayText="Murray" w:value="Murray"/>
                <w:listItem w:displayText="Muscogee" w:value="Muscogee"/>
                <w:listItem w:displayText="Newton" w:value="Newton"/>
                <w:listItem w:displayText="Oconee" w:value="Oconee"/>
                <w:listItem w:displayText="Oglethorpe" w:value="Oglethorpe"/>
                <w:listItem w:displayText="Paulding" w:value="Paulding"/>
                <w:listItem w:displayText="Peach" w:value="Peach"/>
                <w:listItem w:displayText="Pickens" w:value="Pickens"/>
                <w:listItem w:displayText="Pierce" w:value="Pierce"/>
                <w:listItem w:displayText="Pike" w:value="Pike"/>
                <w:listItem w:displayText="Polk" w:value="Polk"/>
                <w:listItem w:displayText="Pulaski" w:value="Pulaski"/>
                <w:listItem w:displayText="Putnam" w:value="Putnam"/>
                <w:listItem w:displayText="Quitman" w:value="Quitman"/>
                <w:listItem w:displayText="Rabun" w:value="Rabun"/>
                <w:listItem w:displayText="Randolph" w:value="Randolph"/>
                <w:listItem w:displayText="Richmond" w:value="Richmond"/>
                <w:listItem w:displayText="Rockdale" w:value="Rockdale"/>
                <w:listItem w:displayText="Schley" w:value="Schley"/>
                <w:listItem w:displayText="Screven" w:value="Screven"/>
                <w:listItem w:displayText="Seminole" w:value="Seminole"/>
                <w:listItem w:displayText="Spalding" w:value="Spalding"/>
                <w:listItem w:displayText="Stephens" w:value="Stephens"/>
                <w:listItem w:displayText="Stewart" w:value="Stewart"/>
                <w:listItem w:displayText="Sumter" w:value="Sumter"/>
                <w:listItem w:displayText="Talbot" w:value="Talbot"/>
                <w:listItem w:displayText="Taliaferro" w:value="Taliaferro"/>
                <w:listItem w:displayText="Tattnall" w:value="Tattnall"/>
                <w:listItem w:displayText="Taylor" w:value="Taylor"/>
                <w:listItem w:displayText="Telfair" w:value="Telfair"/>
                <w:listItem w:displayText="Terrell" w:value="Terrell"/>
                <w:listItem w:displayText="Thomas" w:value="Thomas"/>
                <w:listItem w:displayText="Tift" w:value="Tift"/>
                <w:listItem w:displayText="Toombs" w:value="Toombs"/>
                <w:listItem w:displayText="Towns" w:value="Towns"/>
                <w:listItem w:displayText="Treutlen" w:value="Treutlen"/>
                <w:listItem w:displayText="Troup" w:value="Troup"/>
                <w:listItem w:displayText="Turner" w:value="Turner"/>
                <w:listItem w:displayText="Twiggs" w:value="Twiggs"/>
                <w:listItem w:displayText="Union" w:value="Union"/>
                <w:listItem w:displayText="Upson" w:value="Upson"/>
                <w:listItem w:displayText="Walker" w:value="Walker"/>
                <w:listItem w:displayText="Walton" w:value="Walton"/>
                <w:listItem w:displayText="Ware" w:value="Ware"/>
                <w:listItem w:displayText="Warren" w:value="Warren"/>
                <w:listItem w:displayText="Washington" w:value="Washington"/>
                <w:listItem w:displayText="Wayne" w:value="Wayne"/>
                <w:listItem w:displayText="Webster" w:value="Webster"/>
                <w:listItem w:displayText="Wheeler" w:value="Wheeler"/>
                <w:listItem w:displayText="White" w:value="White"/>
                <w:listItem w:displayText="Whitfield" w:value="Whitfield"/>
                <w:listItem w:displayText="Wilcox" w:value="Wilcox"/>
                <w:listItem w:displayText="Wilkes" w:value="Wilkes"/>
                <w:listItem w:displayText="Wilkinson" w:value="Wilkinson"/>
                <w:listItem w:displayText="Worth" w:value="Worth"/>
              </w:dropDownList>
            </w:sdtPr>
            <w:sdtEndPr>
              <w:rPr>
                <w:rStyle w:val="Heading4Char"/>
                <w:color w:val="A6A6A6" w:themeColor="background1" w:themeShade="A6"/>
                <w:sz w:val="16"/>
                <w:szCs w:val="16"/>
              </w:rPr>
            </w:sdtEndPr>
            <w:sdtContent>
              <w:p w14:paraId="362FC35F" w14:textId="542A4EC4" w:rsidR="782FC8AE" w:rsidRPr="00605DC7" w:rsidRDefault="00592B26" w:rsidP="00AC5C3E">
                <w:pPr>
                  <w:pStyle w:val="Heading3"/>
                  <w:spacing w:before="10"/>
                  <w:rPr>
                    <w:i w:val="0"/>
                  </w:rPr>
                </w:pPr>
                <w:r w:rsidRPr="00605DC7">
                  <w:rPr>
                    <w:rStyle w:val="Heading4Char"/>
                    <w:i w:val="0"/>
                    <w:color w:val="A6A6A6" w:themeColor="background1" w:themeShade="A6"/>
                    <w:sz w:val="19"/>
                    <w:szCs w:val="19"/>
                  </w:rPr>
                  <w:t>Choose a county.</w:t>
                </w:r>
              </w:p>
            </w:sdtContent>
          </w:sdt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229D1" w14:textId="77777777" w:rsidR="00592B26" w:rsidRPr="00605DC7" w:rsidRDefault="007E014A" w:rsidP="00592B26">
            <w:pPr>
              <w:pStyle w:val="Heading3"/>
              <w:rPr>
                <w:rStyle w:val="Heading4Char"/>
                <w:i w:val="0"/>
                <w:color w:val="A6A6A6" w:themeColor="background1" w:themeShade="A6"/>
              </w:rPr>
            </w:pPr>
            <w:hyperlink w:anchor="Direction" w:tooltip="Please choose from the drop down options." w:history="1">
              <w:r w:rsidR="00592B26" w:rsidRPr="00605DC7">
                <w:rPr>
                  <w:rStyle w:val="Heading4Char"/>
                  <w:b/>
                  <w:i w:val="0"/>
                  <w:color w:val="000000" w:themeColor="text1"/>
                  <w:sz w:val="19"/>
                  <w:szCs w:val="19"/>
                </w:rPr>
                <w:t>Ending:</w:t>
              </w:r>
            </w:hyperlink>
          </w:p>
        </w:tc>
        <w:sdt>
          <w:sdtPr>
            <w:rPr>
              <w:rStyle w:val="Heading4Char"/>
              <w:i w:val="0"/>
              <w:color w:val="A6A6A6" w:themeColor="background1" w:themeShade="A6"/>
            </w:rPr>
            <w:id w:val="-404606966"/>
            <w:placeholder>
              <w:docPart w:val="F4883A50C3264B7EA330D1E3F3BEFB1C"/>
            </w:placeholder>
          </w:sdtPr>
          <w:sdtEndPr>
            <w:rPr>
              <w:rStyle w:val="Heading4Char"/>
            </w:rPr>
          </w:sdtEndPr>
          <w:sdtContent>
            <w:tc>
              <w:tcPr>
                <w:tcW w:w="2361" w:type="dxa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F1B126A" w14:textId="36B73230" w:rsidR="00592B26" w:rsidRPr="00605DC7" w:rsidRDefault="007E014A" w:rsidP="00592B26">
                <w:pPr>
                  <w:pStyle w:val="Heading3"/>
                  <w:spacing w:before="10"/>
                  <w:rPr>
                    <w:rStyle w:val="Heading4Char"/>
                    <w:i w:val="0"/>
                    <w:color w:val="A6A6A6" w:themeColor="background1" w:themeShade="A6"/>
                  </w:rPr>
                </w:pPr>
                <w:sdt>
                  <w:sdtPr>
                    <w:rPr>
                      <w:i w:val="0"/>
                      <w:sz w:val="19"/>
                      <w:szCs w:val="19"/>
                    </w:rPr>
                    <w:alias w:val="County"/>
                    <w:tag w:val="County"/>
                    <w:id w:val="822931215"/>
                    <w:placeholder>
                      <w:docPart w:val="BE4B49DDBCEB43AAB0AD39B7DB7A5DD1"/>
                    </w:placeholder>
                    <w:showingPlcHdr/>
                    <w:dropDownList>
                      <w:listItem w:value="Choose a county."/>
                      <w:listItem w:displayText="Appling" w:value="Appling"/>
                      <w:listItem w:displayText="Atkinson" w:value="Atkinson"/>
                      <w:listItem w:displayText="Bacon" w:value="Bacon"/>
                      <w:listItem w:displayText="Baker" w:value="Baker"/>
                      <w:listItem w:displayText="Baldwin" w:value="Baldwin"/>
                      <w:listItem w:displayText="Banks" w:value="Banks"/>
                      <w:listItem w:displayText="Barrow" w:value="Barrow"/>
                      <w:listItem w:displayText="Bartow" w:value="Bartow"/>
                      <w:listItem w:displayText="Ben Hill" w:value="Ben Hill"/>
                      <w:listItem w:displayText="Berrien" w:value="Berrien"/>
                      <w:listItem w:displayText="Bibb" w:value="Bibb"/>
                      <w:listItem w:displayText="Bleckley" w:value="Bleckley"/>
                      <w:listItem w:displayText="Brantley" w:value="Brantley"/>
                      <w:listItem w:displayText="Brooks" w:value="Brooks"/>
                      <w:listItem w:displayText="Bryan" w:value="Bryan"/>
                      <w:listItem w:displayText="Bulloch" w:value="Bulloch"/>
                      <w:listItem w:displayText="Burke" w:value="Burke"/>
                      <w:listItem w:displayText="Butts" w:value="Butts"/>
                      <w:listItem w:displayText="Calhoun" w:value="Calhoun"/>
                      <w:listItem w:displayText="Camden" w:value="Camden"/>
                      <w:listItem w:displayText="Candler" w:value="Candler"/>
                      <w:listItem w:displayText="Carroll" w:value="Carroll"/>
                      <w:listItem w:displayText="Catoosa" w:value="Catoosa"/>
                      <w:listItem w:displayText="Charlton" w:value="Charlton"/>
                      <w:listItem w:displayText="Chatham" w:value="Chatham"/>
                      <w:listItem w:displayText="Chattahoochee" w:value="Chattahoochee"/>
                      <w:listItem w:displayText="Chattooga" w:value="Chattooga"/>
                      <w:listItem w:displayText="Cherokee" w:value="Cherokee"/>
                      <w:listItem w:displayText="Clarke" w:value="Clarke"/>
                      <w:listItem w:displayText="Clay" w:value="Clay"/>
                      <w:listItem w:displayText="Clayton" w:value="Clayton"/>
                      <w:listItem w:displayText="Clinch" w:value="Clinch"/>
                      <w:listItem w:displayText="Cobb" w:value="Cobb"/>
                      <w:listItem w:displayText="Coffee" w:value="Coffee"/>
                      <w:listItem w:displayText="Colquitt" w:value="Colquitt"/>
                      <w:listItem w:displayText="Columbia" w:value="Columbia"/>
                      <w:listItem w:displayText="Cook" w:value="Cook"/>
                      <w:listItem w:displayText="Coweta" w:value="Coweta"/>
                      <w:listItem w:displayText="Crawford" w:value="Crawford"/>
                      <w:listItem w:displayText="Crisp" w:value="Crisp"/>
                      <w:listItem w:displayText="Dade" w:value="Dade"/>
                      <w:listItem w:displayText="Dawson" w:value="Dawson"/>
                      <w:listItem w:displayText="Decatur" w:value="Decatur"/>
                      <w:listItem w:displayText="Dekalb" w:value="Dekalb"/>
                      <w:listItem w:displayText="Dodge" w:value="Dodge"/>
                      <w:listItem w:displayText="Dooly" w:value="Dooly"/>
                      <w:listItem w:displayText="Dougherty" w:value="Dougherty"/>
                      <w:listItem w:displayText="Douglas" w:value="Douglas"/>
                      <w:listItem w:displayText="Early" w:value="Early"/>
                      <w:listItem w:displayText="Echols" w:value="Echols"/>
                      <w:listItem w:displayText="Effingham" w:value="Effingham"/>
                      <w:listItem w:displayText="Elbert" w:value="Elbert"/>
                      <w:listItem w:displayText="Emanuel" w:value="Emanuel"/>
                      <w:listItem w:displayText="Evans" w:value="Evans"/>
                      <w:listItem w:displayText="Fannin" w:value="Fannin"/>
                      <w:listItem w:displayText="Fayette" w:value="Fayette"/>
                      <w:listItem w:displayText="Floyd" w:value="Floyd"/>
                      <w:listItem w:displayText="Forsyth" w:value="Forsyth"/>
                      <w:listItem w:displayText="Franklin" w:value="Franklin"/>
                      <w:listItem w:displayText="Fulton" w:value="Fulton"/>
                      <w:listItem w:displayText="Gilmer" w:value="Gilmer"/>
                      <w:listItem w:displayText="Glascock" w:value="Glascock"/>
                      <w:listItem w:displayText="Glynn" w:value="Glynn"/>
                      <w:listItem w:displayText="Gordon" w:value="Gordon"/>
                      <w:listItem w:displayText="Grady" w:value="Grady"/>
                      <w:listItem w:displayText="Greene" w:value="Greene"/>
                      <w:listItem w:displayText="Gwinnett" w:value="Gwinnett"/>
                      <w:listItem w:displayText="Habersham" w:value="Habersham"/>
                      <w:listItem w:displayText="Hall" w:value="Hall"/>
                      <w:listItem w:displayText="Hancock" w:value="Hancock"/>
                      <w:listItem w:displayText="Haralson" w:value="Haralson"/>
                      <w:listItem w:displayText="Harris" w:value="Harris"/>
                      <w:listItem w:displayText="Hart" w:value="Hart"/>
                      <w:listItem w:displayText="Heard" w:value="Heard"/>
                      <w:listItem w:displayText="Henry" w:value="Henry"/>
                      <w:listItem w:displayText="Houston" w:value="Houston"/>
                      <w:listItem w:displayText="Irwin" w:value="Irwin"/>
                      <w:listItem w:displayText="Jackson" w:value="Jackson"/>
                      <w:listItem w:displayText="Jasper" w:value="Jasper"/>
                      <w:listItem w:displayText="Jeff Davis" w:value="Jeff Davis"/>
                      <w:listItem w:displayText="Jefferson" w:value="Jefferson"/>
                      <w:listItem w:displayText="Jenkins" w:value="Jenkins"/>
                      <w:listItem w:displayText="Johnson" w:value="Johnson"/>
                      <w:listItem w:displayText="Jones" w:value="Jones"/>
                      <w:listItem w:displayText="Lamar" w:value="Lamar"/>
                      <w:listItem w:displayText="Lanier" w:value="Lanier"/>
                      <w:listItem w:displayText="Laurens" w:value="Laurens"/>
                      <w:listItem w:displayText="Lee" w:value="Lee"/>
                      <w:listItem w:displayText="Liberty" w:value="Liberty"/>
                      <w:listItem w:displayText="Lincoln" w:value="Lincoln"/>
                      <w:listItem w:displayText="Long" w:value="Long"/>
                      <w:listItem w:displayText="Lowndes" w:value="Lowndes"/>
                      <w:listItem w:displayText="Lumpkin" w:value="Lumpkin"/>
                      <w:listItem w:displayText="Macon" w:value="Macon"/>
                      <w:listItem w:displayText="Madison" w:value="Madison"/>
                      <w:listItem w:displayText="Marion" w:value="Marion"/>
                      <w:listItem w:displayText="McDuffie" w:value="McDuffie"/>
                      <w:listItem w:displayText="McIntosh" w:value="McIntosh"/>
                      <w:listItem w:displayText="Meriwether" w:value="Meriwether"/>
                      <w:listItem w:displayText="Miller" w:value="Miller"/>
                      <w:listItem w:displayText="Mitchell" w:value="Mitchell"/>
                      <w:listItem w:displayText="Monroe" w:value="Monroe"/>
                      <w:listItem w:displayText="Montgomery" w:value="Montgomery"/>
                      <w:listItem w:displayText="Morgan" w:value="Morgan"/>
                      <w:listItem w:displayText="Murray" w:value="Murray"/>
                      <w:listItem w:displayText="Muscogee" w:value="Muscogee"/>
                      <w:listItem w:displayText="Newton" w:value="Newton"/>
                      <w:listItem w:displayText="Oconee" w:value="Oconee"/>
                      <w:listItem w:displayText="Oglethorpe" w:value="Oglethorpe"/>
                      <w:listItem w:displayText="Paulding" w:value="Paulding"/>
                      <w:listItem w:displayText="Peach" w:value="Peach"/>
                      <w:listItem w:displayText="Pickens" w:value="Pickens"/>
                      <w:listItem w:displayText="Pierce" w:value="Pierce"/>
                      <w:listItem w:displayText="Pike" w:value="Pike"/>
                      <w:listItem w:displayText="Polk" w:value="Polk"/>
                      <w:listItem w:displayText="Pulaski" w:value="Pulaski"/>
                      <w:listItem w:displayText="Putnam" w:value="Putnam"/>
                      <w:listItem w:displayText="Quitman" w:value="Quitman"/>
                      <w:listItem w:displayText="Rabun" w:value="Rabun"/>
                      <w:listItem w:displayText="Randolph" w:value="Randolph"/>
                      <w:listItem w:displayText="Richmond" w:value="Richmond"/>
                      <w:listItem w:displayText="Rockdale" w:value="Rockdale"/>
                      <w:listItem w:displayText="Schley" w:value="Schley"/>
                      <w:listItem w:displayText="Screven" w:value="Screven"/>
                      <w:listItem w:displayText="Seminole" w:value="Seminole"/>
                      <w:listItem w:displayText="Spalding" w:value="Spalding"/>
                      <w:listItem w:displayText="Stephens" w:value="Stephens"/>
                      <w:listItem w:displayText="Stewart" w:value="Stewart"/>
                      <w:listItem w:displayText="Sumter" w:value="Sumter"/>
                      <w:listItem w:displayText="Talbot" w:value="Talbot"/>
                      <w:listItem w:displayText="Taliaferro" w:value="Taliaferro"/>
                      <w:listItem w:displayText="Tattnall" w:value="Tattnall"/>
                      <w:listItem w:displayText="Taylor" w:value="Taylor"/>
                      <w:listItem w:displayText="Telfair" w:value="Telfair"/>
                      <w:listItem w:displayText="Terrell" w:value="Terrell"/>
                      <w:listItem w:displayText="Thomas" w:value="Thomas"/>
                      <w:listItem w:displayText="Tift" w:value="Tift"/>
                      <w:listItem w:displayText="Toombs" w:value="Toombs"/>
                      <w:listItem w:displayText="Towns" w:value="Towns"/>
                      <w:listItem w:displayText="Treutlen" w:value="Treutlen"/>
                      <w:listItem w:displayText="Troup" w:value="Troup"/>
                      <w:listItem w:displayText="Turner" w:value="Turner"/>
                      <w:listItem w:displayText="Twiggs" w:value="Twiggs"/>
                      <w:listItem w:displayText="Union" w:value="Union"/>
                      <w:listItem w:displayText="Upson" w:value="Upson"/>
                      <w:listItem w:displayText="Walker" w:value="Walker"/>
                      <w:listItem w:displayText="Walton" w:value="Walton"/>
                      <w:listItem w:displayText="Ware" w:value="Ware"/>
                      <w:listItem w:displayText="Warren" w:value="Warren"/>
                      <w:listItem w:displayText="Washington" w:value="Washington"/>
                      <w:listItem w:displayText="Wayne" w:value="Wayne"/>
                      <w:listItem w:displayText="Webster" w:value="Webster"/>
                      <w:listItem w:displayText="Wheeler" w:value="Wheeler"/>
                      <w:listItem w:displayText="White" w:value="White"/>
                      <w:listItem w:displayText="Whitfield" w:value="Whitfield"/>
                      <w:listItem w:displayText="Wilcox" w:value="Wilcox"/>
                      <w:listItem w:displayText="Wilkes" w:value="Wilkes"/>
                      <w:listItem w:displayText="Wilkinson" w:value="Wilkinson"/>
                      <w:listItem w:displayText="Worth" w:value="Worth"/>
                    </w:dropDownList>
                  </w:sdtPr>
                  <w:sdtEndPr>
                    <w:rPr>
                      <w:rStyle w:val="Heading4Char"/>
                      <w:color w:val="A6A6A6" w:themeColor="background1" w:themeShade="A6"/>
                      <w:sz w:val="16"/>
                      <w:szCs w:val="16"/>
                    </w:rPr>
                  </w:sdtEndPr>
                  <w:sdtContent>
                    <w:r w:rsidR="00592B26" w:rsidRPr="00605DC7">
                      <w:rPr>
                        <w:rStyle w:val="Heading4Char"/>
                        <w:i w:val="0"/>
                        <w:color w:val="A6A6A6" w:themeColor="background1" w:themeShade="A6"/>
                        <w:sz w:val="19"/>
                        <w:szCs w:val="19"/>
                      </w:rPr>
                      <w:t>Choose a county.</w:t>
                    </w:r>
                  </w:sdtContent>
                </w:sdt>
              </w:p>
            </w:tc>
          </w:sdtContent>
        </w:sdt>
      </w:tr>
      <w:tr w:rsidR="00592B26" w:rsidRPr="00605DC7" w14:paraId="00E893E5" w14:textId="77777777" w:rsidTr="7B042020">
        <w:trPr>
          <w:trHeight w:val="233"/>
          <w:jc w:val="center"/>
        </w:trPr>
        <w:tc>
          <w:tcPr>
            <w:tcW w:w="1070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14:paraId="2DBE845C" w14:textId="4F5C9AB4" w:rsidR="00592B26" w:rsidRPr="00605DC7" w:rsidRDefault="00592B26" w:rsidP="00592B26">
            <w:pPr>
              <w:pStyle w:val="Heading2"/>
            </w:pPr>
            <w:r w:rsidRPr="00605DC7">
              <w:t>Scheduled Closure Timing</w:t>
            </w:r>
          </w:p>
        </w:tc>
      </w:tr>
      <w:bookmarkStart w:id="4" w:name="Start_date" w:colFirst="1" w:colLast="1"/>
      <w:tr w:rsidR="00642DC6" w:rsidRPr="00605DC7" w14:paraId="1081B611" w14:textId="77777777" w:rsidTr="00A121AD">
        <w:trPr>
          <w:trHeight w:val="288"/>
          <w:jc w:val="center"/>
        </w:trPr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7E5CD4" w14:textId="737A4ECB" w:rsidR="00642DC6" w:rsidRPr="00605DC7" w:rsidRDefault="00642DC6" w:rsidP="002A73C6">
            <w:pPr>
              <w:rPr>
                <w:b/>
                <w:sz w:val="18"/>
                <w:szCs w:val="18"/>
              </w:rPr>
            </w:pPr>
            <w:r w:rsidRPr="00605DC7">
              <w:rPr>
                <w:b/>
                <w:sz w:val="18"/>
              </w:rPr>
              <w:fldChar w:fldCharType="begin"/>
            </w:r>
            <w:r w:rsidRPr="00605DC7">
              <w:rPr>
                <w:b/>
                <w:sz w:val="18"/>
              </w:rPr>
              <w:instrText>HYPERLINK  \l "starting" \o "Select start date from the drop down"</w:instrText>
            </w:r>
            <w:r w:rsidRPr="00605DC7">
              <w:rPr>
                <w:b/>
                <w:sz w:val="18"/>
              </w:rPr>
            </w:r>
            <w:r w:rsidRPr="00605DC7">
              <w:rPr>
                <w:b/>
                <w:sz w:val="18"/>
              </w:rPr>
              <w:fldChar w:fldCharType="separate"/>
            </w:r>
            <w:r w:rsidRPr="00605DC7">
              <w:rPr>
                <w:rStyle w:val="Hyperlink"/>
                <w:b/>
                <w:sz w:val="18"/>
              </w:rPr>
              <w:t>START</w:t>
            </w:r>
            <w:r w:rsidRPr="00605DC7">
              <w:rPr>
                <w:b/>
                <w:sz w:val="18"/>
              </w:rPr>
              <w:fldChar w:fldCharType="end"/>
            </w:r>
            <w:r w:rsidRPr="00605DC7">
              <w:rPr>
                <w:b/>
                <w:sz w:val="18"/>
              </w:rPr>
              <w:t xml:space="preserve"> DATE:</w:t>
            </w:r>
          </w:p>
        </w:tc>
        <w:bookmarkStart w:id="5" w:name="_START_DATE:"/>
        <w:bookmarkEnd w:id="5"/>
        <w:tc>
          <w:tcPr>
            <w:tcW w:w="22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2A67" w14:textId="392B2838" w:rsidR="00642DC6" w:rsidRPr="00605DC7" w:rsidRDefault="007E014A" w:rsidP="002A73C6">
            <w:pPr>
              <w:pStyle w:val="Heading4"/>
              <w:jc w:val="left"/>
              <w:rPr>
                <w:b/>
                <w:sz w:val="18"/>
              </w:rPr>
            </w:pPr>
            <w:sdt>
              <w:sdtPr>
                <w:rPr>
                  <w:sz w:val="20"/>
                </w:rPr>
                <w:id w:val="-2017756197"/>
                <w:placeholder>
                  <w:docPart w:val="22A50EA8D161403AA120746B8EAFE24E"/>
                </w:placeholder>
                <w15:color w:val="000000"/>
                <w:date w:fullDate="2023-10-09T00:00:00Z">
                  <w:dateFormat w:val="M/d/yyyy dddd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C201EC">
                  <w:rPr>
                    <w:sz w:val="20"/>
                  </w:rPr>
                  <w:t>10/9/2023 Monday</w:t>
                </w:r>
              </w:sdtContent>
            </w:sdt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37A53" w14:textId="20E55412" w:rsidR="00642DC6" w:rsidRPr="00605DC7" w:rsidRDefault="00C0519C" w:rsidP="00B11346">
            <w:pPr>
              <w:pStyle w:val="Heading4"/>
              <w:jc w:val="left"/>
              <w:rPr>
                <w:rStyle w:val="Hyperlink"/>
                <w:b/>
                <w:sz w:val="18"/>
              </w:rPr>
            </w:pPr>
            <w:r w:rsidRPr="00605DC7">
              <w:rPr>
                <w:rStyle w:val="Hyperlink"/>
                <w:b/>
                <w:sz w:val="18"/>
              </w:rPr>
              <w:t>END DATE</w:t>
            </w:r>
            <w:r w:rsidRPr="00605DC7">
              <w:rPr>
                <w:rStyle w:val="Hyperlink"/>
                <w:b/>
              </w:rPr>
              <w:t>:</w:t>
            </w:r>
          </w:p>
        </w:tc>
        <w:tc>
          <w:tcPr>
            <w:tcW w:w="4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2267" w14:textId="1A1B25E5" w:rsidR="00642DC6" w:rsidRPr="00605DC7" w:rsidRDefault="007E014A" w:rsidP="00B11346">
            <w:pPr>
              <w:pStyle w:val="Heading4"/>
              <w:jc w:val="left"/>
            </w:pPr>
            <w:sdt>
              <w:sdtPr>
                <w:rPr>
                  <w:sz w:val="20"/>
                </w:rPr>
                <w:id w:val="-2099937449"/>
                <w:placeholder>
                  <w:docPart w:val="BA726A42374046D6A269EFA8E5EB41AA"/>
                </w:placeholder>
                <w:date w:fullDate="2023-10-23T00:00:00Z">
                  <w:dateFormat w:val="M/d/yyyy dddd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C201EC">
                  <w:rPr>
                    <w:sz w:val="20"/>
                  </w:rPr>
                  <w:t>10/23/2023 Monday</w:t>
                </w:r>
              </w:sdtContent>
            </w:sdt>
          </w:p>
        </w:tc>
      </w:tr>
      <w:tr w:rsidR="00DB6D9A" w:rsidRPr="00605DC7" w14:paraId="0E393619" w14:textId="77777777" w:rsidTr="00A121AD">
        <w:trPr>
          <w:trHeight w:val="288"/>
          <w:jc w:val="center"/>
        </w:trPr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399838" w14:textId="2BDD7963" w:rsidR="00DB6D9A" w:rsidRPr="00605DC7" w:rsidRDefault="00DB6D9A" w:rsidP="00DB6D9A">
            <w:pPr>
              <w:rPr>
                <w:b/>
                <w:sz w:val="18"/>
              </w:rPr>
            </w:pPr>
            <w:r w:rsidRPr="00605DC7">
              <w:rPr>
                <w:b/>
                <w:sz w:val="18"/>
              </w:rPr>
              <w:t>START TIME: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71AF" w14:textId="333AD23C" w:rsidR="00DB6D9A" w:rsidRPr="00605DC7" w:rsidRDefault="007E014A" w:rsidP="00DB6D9A">
            <w:pPr>
              <w:pStyle w:val="Heading4"/>
              <w:jc w:val="left"/>
              <w:rPr>
                <w:sz w:val="20"/>
              </w:rPr>
            </w:pPr>
            <w:sdt>
              <w:sdtPr>
                <w:rPr>
                  <w:b/>
                  <w:sz w:val="19"/>
                  <w:szCs w:val="19"/>
                </w:rPr>
                <w:alias w:val="Start Time "/>
                <w:tag w:val="Start Time "/>
                <w:id w:val="1101299575"/>
                <w:placeholder>
                  <w:docPart w:val="4B2E96DD7C0F43F8A00E7D8C5E74DCD0"/>
                </w:placeholder>
                <w:showingPlcHdr/>
                <w:dropDownList>
                  <w:listItem w:value="Select Closest Time"/>
                  <w:listItem w:displayText="0000" w:value="0000"/>
                  <w:listItem w:displayText="0030" w:value="0030"/>
                  <w:listItem w:displayText="0100" w:value="0100"/>
                  <w:listItem w:displayText="0130" w:value="0130"/>
                  <w:listItem w:displayText="0200" w:value="0200"/>
                  <w:listItem w:displayText="0230" w:value="0230"/>
                  <w:listItem w:displayText="0300" w:value="0300"/>
                  <w:listItem w:displayText="0330" w:value="0330"/>
                  <w:listItem w:displayText="0400" w:value="0400"/>
                  <w:listItem w:displayText="0430" w:value="0430"/>
                  <w:listItem w:displayText="0500" w:value="0500"/>
                  <w:listItem w:displayText="0530" w:value="0530"/>
                  <w:listItem w:displayText="0600" w:value="0600"/>
                  <w:listItem w:displayText="0630" w:value="0630"/>
                  <w:listItem w:displayText="0700" w:value="0700"/>
                  <w:listItem w:displayText="0730" w:value="0730"/>
                  <w:listItem w:displayText="0800" w:value="0800"/>
                  <w:listItem w:displayText="0830" w:value="0830"/>
                  <w:listItem w:displayText="0900" w:value="0900"/>
                  <w:listItem w:displayText="0930" w:value="0930"/>
                  <w:listItem w:displayText="1000" w:value="1000"/>
                  <w:listItem w:displayText="1030" w:value="1030"/>
                  <w:listItem w:displayText="1100" w:value="1100"/>
                  <w:listItem w:displayText="1130" w:value="1130"/>
                  <w:listItem w:displayText="1200" w:value="1200"/>
                  <w:listItem w:displayText="1230" w:value="1230"/>
                  <w:listItem w:displayText="1300" w:value="1300"/>
                  <w:listItem w:displayText="1330" w:value="1330"/>
                  <w:listItem w:displayText="1400" w:value="1400"/>
                  <w:listItem w:displayText="1430" w:value="1430"/>
                  <w:listItem w:displayText="1500" w:value="1500"/>
                  <w:listItem w:displayText="1530" w:value="1530"/>
                  <w:listItem w:displayText="1600" w:value="1600"/>
                  <w:listItem w:displayText="1630" w:value="1630"/>
                  <w:listItem w:displayText="1700" w:value="1700"/>
                  <w:listItem w:displayText="1730" w:value="1730"/>
                  <w:listItem w:displayText="1800" w:value="1800"/>
                  <w:listItem w:displayText="1830" w:value="1830"/>
                  <w:listItem w:displayText="1900" w:value="1900"/>
                  <w:listItem w:displayText="1930" w:value="1930"/>
                  <w:listItem w:displayText="2000" w:value="2000"/>
                  <w:listItem w:displayText="2030" w:value="2030"/>
                  <w:listItem w:displayText="2100" w:value="2100"/>
                  <w:listItem w:displayText="2130" w:value="2130"/>
                  <w:listItem w:displayText="2200" w:value="2200"/>
                  <w:listItem w:displayText="2230" w:value="2230"/>
                  <w:listItem w:displayText="2300" w:value="2300"/>
                  <w:listItem w:displayText="2330" w:value="2330"/>
                </w:dropDownList>
              </w:sdtPr>
              <w:sdtEndPr/>
              <w:sdtContent>
                <w:r w:rsidR="00593783" w:rsidRPr="00605DC7">
                  <w:rPr>
                    <w:rStyle w:val="Heading4Char"/>
                    <w:sz w:val="19"/>
                    <w:szCs w:val="19"/>
                  </w:rPr>
                  <w:t>Choose a time.</w:t>
                </w:r>
              </w:sdtContent>
            </w:sdt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C34281" w14:textId="2DE1A853" w:rsidR="00DB6D9A" w:rsidRPr="00605DC7" w:rsidRDefault="00DB6D9A" w:rsidP="00DB6D9A">
            <w:pPr>
              <w:pStyle w:val="Heading4"/>
              <w:jc w:val="left"/>
              <w:rPr>
                <w:rStyle w:val="Hyperlink"/>
                <w:b/>
                <w:sz w:val="18"/>
              </w:rPr>
            </w:pPr>
            <w:r w:rsidRPr="00605DC7">
              <w:rPr>
                <w:rStyle w:val="Hyperlink"/>
                <w:b/>
                <w:sz w:val="18"/>
              </w:rPr>
              <w:t>END TIME:</w:t>
            </w:r>
          </w:p>
        </w:tc>
        <w:tc>
          <w:tcPr>
            <w:tcW w:w="4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397C" w14:textId="1353392C" w:rsidR="00DB6D9A" w:rsidRPr="00605DC7" w:rsidRDefault="007E014A" w:rsidP="00DB6D9A">
            <w:pPr>
              <w:pStyle w:val="Heading4"/>
              <w:jc w:val="left"/>
              <w:rPr>
                <w:sz w:val="20"/>
              </w:rPr>
            </w:pPr>
            <w:sdt>
              <w:sdtPr>
                <w:rPr>
                  <w:b/>
                </w:rPr>
                <w:alias w:val="Start Time "/>
                <w:tag w:val="Start Time "/>
                <w:id w:val="-1726830343"/>
                <w:placeholder>
                  <w:docPart w:val="2192316E6B974525B0CE6662968BD75F"/>
                </w:placeholder>
                <w:showingPlcHdr/>
                <w:dropDownList>
                  <w:listItem w:value="Select Closest Time"/>
                  <w:listItem w:displayText="0000" w:value="0000"/>
                  <w:listItem w:displayText="0030" w:value="0030"/>
                  <w:listItem w:displayText="0100" w:value="0100"/>
                  <w:listItem w:displayText="0130" w:value="0130"/>
                  <w:listItem w:displayText="0200" w:value="0200"/>
                  <w:listItem w:displayText="0230" w:value="0230"/>
                  <w:listItem w:displayText="0300" w:value="0300"/>
                  <w:listItem w:displayText="0330" w:value="0330"/>
                  <w:listItem w:displayText="0400" w:value="0400"/>
                  <w:listItem w:displayText="0430" w:value="0430"/>
                  <w:listItem w:displayText="0500" w:value="0500"/>
                  <w:listItem w:displayText="0530" w:value="0530"/>
                  <w:listItem w:displayText="0600" w:value="0600"/>
                  <w:listItem w:displayText="0630" w:value="0630"/>
                  <w:listItem w:displayText="0700" w:value="0700"/>
                  <w:listItem w:displayText="0730" w:value="0730"/>
                  <w:listItem w:displayText="0800" w:value="0800"/>
                  <w:listItem w:displayText="0830" w:value="0830"/>
                  <w:listItem w:displayText="0900" w:value="0900"/>
                  <w:listItem w:displayText="0930" w:value="0930"/>
                  <w:listItem w:displayText="1000" w:value="1000"/>
                  <w:listItem w:displayText="1030" w:value="1030"/>
                  <w:listItem w:displayText="1100" w:value="1100"/>
                  <w:listItem w:displayText="1130" w:value="1130"/>
                  <w:listItem w:displayText="1200" w:value="1200"/>
                  <w:listItem w:displayText="1230" w:value="1230"/>
                  <w:listItem w:displayText="1300" w:value="1300"/>
                  <w:listItem w:displayText="1330" w:value="1330"/>
                  <w:listItem w:displayText="1400" w:value="1400"/>
                  <w:listItem w:displayText="1430" w:value="1430"/>
                  <w:listItem w:displayText="1500" w:value="1500"/>
                  <w:listItem w:displayText="1530" w:value="1530"/>
                  <w:listItem w:displayText="1600" w:value="1600"/>
                  <w:listItem w:displayText="1630" w:value="1630"/>
                  <w:listItem w:displayText="1700" w:value="1700"/>
                  <w:listItem w:displayText="1730" w:value="1730"/>
                  <w:listItem w:displayText="1800" w:value="1800"/>
                  <w:listItem w:displayText="1830" w:value="1830"/>
                  <w:listItem w:displayText="1900" w:value="1900"/>
                  <w:listItem w:displayText="1930" w:value="1930"/>
                  <w:listItem w:displayText="2000" w:value="2000"/>
                  <w:listItem w:displayText="2030" w:value="2030"/>
                  <w:listItem w:displayText="2100" w:value="2100"/>
                  <w:listItem w:displayText="2130" w:value="2130"/>
                  <w:listItem w:displayText="2200" w:value="2200"/>
                  <w:listItem w:displayText="2230" w:value="2230"/>
                  <w:listItem w:displayText="2300" w:value="2300"/>
                  <w:listItem w:displayText="2330" w:value="2330"/>
                </w:dropDownList>
              </w:sdtPr>
              <w:sdtEndPr/>
              <w:sdtContent>
                <w:r w:rsidR="00593783" w:rsidRPr="00605DC7">
                  <w:rPr>
                    <w:rStyle w:val="Heading4Char"/>
                    <w:sz w:val="19"/>
                    <w:szCs w:val="19"/>
                  </w:rPr>
                  <w:t>Choose a time.</w:t>
                </w:r>
              </w:sdtContent>
            </w:sdt>
          </w:p>
        </w:tc>
      </w:tr>
      <w:bookmarkStart w:id="6" w:name="Which"/>
      <w:bookmarkEnd w:id="4"/>
      <w:tr w:rsidR="00C6738B" w:rsidRPr="00605DC7" w14:paraId="73D4EEA7" w14:textId="77777777" w:rsidTr="00EC3FCA">
        <w:trPr>
          <w:trHeight w:val="198"/>
          <w:jc w:val="center"/>
        </w:trPr>
        <w:tc>
          <w:tcPr>
            <w:tcW w:w="377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7F55" w14:textId="637A98EA" w:rsidR="00C6738B" w:rsidRPr="00605DC7" w:rsidRDefault="00C6738B" w:rsidP="00C6738B">
            <w:r w:rsidRPr="00605DC7">
              <w:rPr>
                <w:b/>
              </w:rPr>
              <w:fldChar w:fldCharType="begin"/>
            </w:r>
            <w:r w:rsidRPr="00605DC7">
              <w:rPr>
                <w:b/>
              </w:rPr>
              <w:instrText xml:space="preserve"> HYPERLINK  \l "Which" \o "Please select the days you will be working." </w:instrText>
            </w:r>
            <w:r w:rsidRPr="00605DC7">
              <w:rPr>
                <w:b/>
              </w:rPr>
            </w:r>
            <w:r w:rsidRPr="00605DC7">
              <w:rPr>
                <w:b/>
              </w:rPr>
              <w:fldChar w:fldCharType="separate"/>
            </w:r>
            <w:r w:rsidRPr="00605DC7">
              <w:rPr>
                <w:rStyle w:val="Hyperlink"/>
                <w:b/>
              </w:rPr>
              <w:t>Which day(s) will you be working</w:t>
            </w:r>
            <w:bookmarkEnd w:id="6"/>
            <w:r w:rsidRPr="00605DC7">
              <w:rPr>
                <w:b/>
              </w:rPr>
              <w:fldChar w:fldCharType="end"/>
            </w:r>
            <w:r w:rsidRPr="00605DC7">
              <w:rPr>
                <w:b/>
              </w:rPr>
              <w:t>?</w:t>
            </w:r>
          </w:p>
        </w:tc>
        <w:tc>
          <w:tcPr>
            <w:tcW w:w="207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6E202" w14:textId="77777777" w:rsidR="00C6738B" w:rsidRPr="00605DC7" w:rsidRDefault="76967DDD" w:rsidP="7B042020">
            <w:pPr>
              <w:spacing w:before="40"/>
              <w:rPr>
                <w:rStyle w:val="PlaceholderText"/>
                <w:b/>
                <w:bCs/>
              </w:rPr>
            </w:pPr>
            <w:bookmarkStart w:id="7" w:name="_Int_mjykOUuQ"/>
            <w:proofErr w:type="gramStart"/>
            <w:r w:rsidRPr="00605DC7">
              <w:rPr>
                <w:b/>
                <w:bCs/>
              </w:rPr>
              <w:t>M  T</w:t>
            </w:r>
            <w:bookmarkEnd w:id="7"/>
            <w:proofErr w:type="gramEnd"/>
            <w:r w:rsidRPr="00605DC7">
              <w:rPr>
                <w:b/>
                <w:bCs/>
              </w:rPr>
              <w:t xml:space="preserve">  </w:t>
            </w:r>
            <w:bookmarkStart w:id="8" w:name="_Int_za5TJ6ev"/>
            <w:r w:rsidRPr="00605DC7">
              <w:rPr>
                <w:b/>
                <w:bCs/>
              </w:rPr>
              <w:t>W  T</w:t>
            </w:r>
            <w:bookmarkEnd w:id="8"/>
            <w:r w:rsidRPr="00605DC7">
              <w:rPr>
                <w:b/>
                <w:bCs/>
              </w:rPr>
              <w:t xml:space="preserve">  </w:t>
            </w:r>
            <w:bookmarkStart w:id="9" w:name="_Int_gZzdPAAD"/>
            <w:r w:rsidRPr="00605DC7">
              <w:rPr>
                <w:b/>
                <w:bCs/>
              </w:rPr>
              <w:t>F  S</w:t>
            </w:r>
            <w:bookmarkEnd w:id="9"/>
            <w:r w:rsidRPr="00605DC7">
              <w:rPr>
                <w:b/>
                <w:bCs/>
              </w:rPr>
              <w:t xml:space="preserve">  </w:t>
            </w:r>
            <w:bookmarkStart w:id="10" w:name="_Int_6jFdJOeU"/>
            <w:proofErr w:type="spellStart"/>
            <w:r w:rsidRPr="00605DC7">
              <w:rPr>
                <w:b/>
                <w:bCs/>
              </w:rPr>
              <w:t>S</w:t>
            </w:r>
            <w:bookmarkEnd w:id="10"/>
            <w:proofErr w:type="spellEnd"/>
          </w:p>
        </w:tc>
        <w:tc>
          <w:tcPr>
            <w:tcW w:w="18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24E8F" w14:textId="77777777" w:rsidR="00C6738B" w:rsidRPr="00605DC7" w:rsidRDefault="007E014A" w:rsidP="00C6738B">
            <w:pPr>
              <w:spacing w:before="40"/>
              <w:rPr>
                <w:rStyle w:val="PlaceholderText"/>
                <w:b/>
              </w:rPr>
            </w:pPr>
            <w:hyperlink w:anchor="Type" w:tooltip="Select a Type of Schedule from the Drop Down Options." w:history="1">
              <w:r w:rsidR="00C6738B" w:rsidRPr="00605DC7">
                <w:rPr>
                  <w:rStyle w:val="Hyperlink"/>
                  <w:b/>
                </w:rPr>
                <w:t>Type of Schedule</w:t>
              </w:r>
            </w:hyperlink>
          </w:p>
        </w:tc>
        <w:tc>
          <w:tcPr>
            <w:tcW w:w="30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D297" w14:textId="793DBB84" w:rsidR="00C6738B" w:rsidRPr="00605DC7" w:rsidRDefault="007E014A" w:rsidP="00C6738B">
            <w:pPr>
              <w:spacing w:before="40"/>
              <w:rPr>
                <w:rStyle w:val="PlaceholderText"/>
                <w:b/>
              </w:rPr>
            </w:pPr>
            <w:sdt>
              <w:sdtPr>
                <w:rPr>
                  <w:color w:val="7F7F7F" w:themeColor="text1" w:themeTint="80"/>
                  <w:sz w:val="20"/>
                  <w:szCs w:val="20"/>
                </w:rPr>
                <w:alias w:val="Type of Schedule"/>
                <w:tag w:val="Type of Schedule"/>
                <w:id w:val="395092497"/>
                <w:placeholder>
                  <w:docPart w:val="ED55503BB4B644B2BEBEB08A86045D55"/>
                </w:placeholder>
                <w:dropDownList>
                  <w:listItem w:displayText="Choose a type of schedule" w:value="Choose a type of schedule"/>
                  <w:listItem w:displayText="Daily/Nightly (Less than 24 hours)" w:value="Daily/Nightly (Less than 24 hours)"/>
                  <w:listItem w:displayText="Weekend (Friday PM to Monday AM)" w:value="Weekend (Friday PM to Monday AM)"/>
                  <w:listItem w:displayText="24 Hour/Continuous (24 hours or more)" w:value="24 Hour/Continuous (24 hours or more)"/>
                </w:dropDownList>
              </w:sdtPr>
              <w:sdtEndPr/>
              <w:sdtContent>
                <w:r w:rsidR="00C65C12">
                  <w:rPr>
                    <w:color w:val="7F7F7F" w:themeColor="text1" w:themeTint="80"/>
                    <w:sz w:val="20"/>
                    <w:szCs w:val="20"/>
                  </w:rPr>
                  <w:t>Choose a type of schedule</w:t>
                </w:r>
              </w:sdtContent>
            </w:sdt>
          </w:p>
        </w:tc>
      </w:tr>
      <w:tr w:rsidR="00C6738B" w:rsidRPr="00605DC7" w14:paraId="6EEEDE62" w14:textId="77777777" w:rsidTr="00EC3FCA">
        <w:trPr>
          <w:trHeight w:val="198"/>
          <w:jc w:val="center"/>
        </w:trPr>
        <w:tc>
          <w:tcPr>
            <w:tcW w:w="377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469FD" w14:textId="77777777" w:rsidR="00C6738B" w:rsidRPr="00605DC7" w:rsidRDefault="00C6738B" w:rsidP="008E7871">
            <w:pPr>
              <w:pStyle w:val="FieldText"/>
            </w:pPr>
          </w:p>
        </w:tc>
        <w:tc>
          <w:tcPr>
            <w:tcW w:w="207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2331" w14:textId="50F78FF1" w:rsidR="00C6738B" w:rsidRPr="00605DC7" w:rsidRDefault="007E014A" w:rsidP="008E7871">
            <w:pPr>
              <w:pStyle w:val="FieldText"/>
              <w:rPr>
                <w:rStyle w:val="PlaceholderText"/>
                <w:b w:val="0"/>
              </w:rPr>
            </w:pPr>
            <w:sdt>
              <w:sdtPr>
                <w:rPr>
                  <w:rStyle w:val="Style1"/>
                </w:rPr>
                <w:id w:val="2140765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="00C668A5">
                  <w:rPr>
                    <w:rStyle w:val="Style1"/>
                    <w:rFonts w:ascii="MS Gothic" w:eastAsia="MS Gothic" w:hAnsi="MS Gothic" w:hint="eastAsia"/>
                  </w:rPr>
                  <w:t>☐</w:t>
                </w:r>
              </w:sdtContent>
            </w:sdt>
            <w:r w:rsidR="00C6738B" w:rsidRPr="00605DC7">
              <w:t xml:space="preserve"> </w:t>
            </w:r>
            <w:sdt>
              <w:sdtPr>
                <w:rPr>
                  <w:b w:val="0"/>
                </w:rPr>
                <w:id w:val="552656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38B" w:rsidRPr="00605DC7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  <w:r w:rsidR="00C6738B" w:rsidRPr="00605DC7">
              <w:t xml:space="preserve"> </w:t>
            </w:r>
            <w:sdt>
              <w:sdtPr>
                <w:rPr>
                  <w:b w:val="0"/>
                </w:rPr>
                <w:id w:val="75386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2D73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  <w:r w:rsidR="00C6738B" w:rsidRPr="00605DC7">
              <w:t xml:space="preserve"> </w:t>
            </w:r>
            <w:sdt>
              <w:sdtPr>
                <w:rPr>
                  <w:b w:val="0"/>
                </w:rPr>
                <w:id w:val="623812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38B" w:rsidRPr="00605DC7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  <w:r w:rsidR="00C6738B" w:rsidRPr="00605DC7">
              <w:t xml:space="preserve"> </w:t>
            </w:r>
            <w:sdt>
              <w:sdtPr>
                <w:rPr>
                  <w:b w:val="0"/>
                </w:rPr>
                <w:id w:val="1067071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2D73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  <w:r w:rsidR="00C6738B" w:rsidRPr="00605DC7">
              <w:t xml:space="preserve"> </w:t>
            </w:r>
            <w:sdt>
              <w:sdtPr>
                <w:rPr>
                  <w:b w:val="0"/>
                </w:rPr>
                <w:id w:val="-537965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38B" w:rsidRPr="00605DC7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  <w:r w:rsidR="00C6738B" w:rsidRPr="00605DC7">
              <w:t xml:space="preserve"> </w:t>
            </w:r>
            <w:sdt>
              <w:sdtPr>
                <w:rPr>
                  <w:b w:val="0"/>
                </w:rPr>
                <w:id w:val="304827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38B" w:rsidRPr="00605DC7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</w:p>
        </w:tc>
        <w:tc>
          <w:tcPr>
            <w:tcW w:w="180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6D6460AC" w14:textId="77777777" w:rsidR="00C6738B" w:rsidRPr="00605DC7" w:rsidRDefault="00C6738B" w:rsidP="008E7871">
            <w:pPr>
              <w:pStyle w:val="FieldText"/>
              <w:rPr>
                <w:rStyle w:val="PlaceholderText"/>
                <w:b w:val="0"/>
              </w:rPr>
            </w:pPr>
          </w:p>
        </w:tc>
        <w:tc>
          <w:tcPr>
            <w:tcW w:w="30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E959" w14:textId="0A90BB0C" w:rsidR="00C6738B" w:rsidRPr="00605DC7" w:rsidRDefault="00C6738B" w:rsidP="008E7871">
            <w:pPr>
              <w:pStyle w:val="FieldText"/>
              <w:rPr>
                <w:rStyle w:val="PlaceholderText"/>
                <w:b w:val="0"/>
              </w:rPr>
            </w:pPr>
          </w:p>
        </w:tc>
      </w:tr>
      <w:tr w:rsidR="008E7871" w:rsidRPr="00605DC7" w14:paraId="2664490D" w14:textId="77777777" w:rsidTr="7B042020">
        <w:trPr>
          <w:trHeight w:val="299"/>
          <w:jc w:val="center"/>
        </w:trPr>
        <w:tc>
          <w:tcPr>
            <w:tcW w:w="1070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14:paraId="5CD65ABF" w14:textId="04FEA2AA" w:rsidR="008E7871" w:rsidRPr="00605DC7" w:rsidRDefault="008E7871" w:rsidP="008E7871">
            <w:pPr>
              <w:pStyle w:val="Heading2"/>
              <w:rPr>
                <w:b w:val="0"/>
              </w:rPr>
            </w:pPr>
            <w:r w:rsidRPr="00605DC7">
              <w:t>Closure/Project Information</w:t>
            </w:r>
          </w:p>
        </w:tc>
      </w:tr>
      <w:tr w:rsidR="00C6738B" w:rsidRPr="00605DC7" w14:paraId="07D1A3C9" w14:textId="57C4FF1F" w:rsidTr="00BF0C8A">
        <w:trPr>
          <w:trHeight w:val="288"/>
          <w:jc w:val="center"/>
        </w:trPr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2E45" w14:textId="6396A123" w:rsidR="00C6738B" w:rsidRPr="00605DC7" w:rsidRDefault="00C6738B" w:rsidP="00C6738B">
            <w:pPr>
              <w:rPr>
                <w:b/>
                <w:sz w:val="20"/>
                <w:szCs w:val="20"/>
              </w:rPr>
            </w:pPr>
            <w:r w:rsidRPr="00605DC7">
              <w:rPr>
                <w:b/>
              </w:rPr>
              <w:t>Project Type</w:t>
            </w:r>
          </w:p>
        </w:tc>
        <w:tc>
          <w:tcPr>
            <w:tcW w:w="3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EFE6" w14:textId="656942E5" w:rsidR="00C6738B" w:rsidRPr="00605DC7" w:rsidRDefault="007E014A" w:rsidP="00C6738B">
            <w:pPr>
              <w:pStyle w:val="Heading3"/>
              <w:rPr>
                <w:b/>
                <w:i w:val="0"/>
                <w:color w:val="7F7F7F" w:themeColor="text1" w:themeTint="80"/>
                <w:sz w:val="20"/>
                <w:szCs w:val="20"/>
              </w:rPr>
            </w:pPr>
            <w:sdt>
              <w:sdtPr>
                <w:rPr>
                  <w:i w:val="0"/>
                  <w:color w:val="7F7F7F" w:themeColor="text1" w:themeTint="80"/>
                  <w:sz w:val="20"/>
                  <w:szCs w:val="20"/>
                </w:rPr>
                <w:alias w:val="Project Type"/>
                <w:tag w:val="Project Type"/>
                <w:id w:val="882362671"/>
                <w:placeholder>
                  <w:docPart w:val="B96379F9E38D4DAF92536AB24EC57DD7"/>
                </w:placeholder>
                <w:dropDownList>
                  <w:listItem w:displayText="Choose an item." w:value="Choose an item."/>
                  <w:listItem w:displayText="Bridge" w:value="Bridge"/>
                  <w:listItem w:displayText="Full Depth Pavement Rehab" w:value="Full Depth Pavement Rehab"/>
                  <w:listItem w:displayText="Interchange" w:value="Interchange"/>
                  <w:listItem w:displayText="Maintenance" w:value="Maintenance"/>
                  <w:listItem w:displayText="Overpass" w:value="Overpass"/>
                  <w:listItem w:displayText="Resurfacing" w:value="Resurfacing"/>
                  <w:listItem w:displayText="Road Diet/Roadway Reconfiguration" w:value="Road Diet/Roadway Reconfiguration"/>
                  <w:listItem w:displayText="Signing/Marking" w:value="Signing/Marking"/>
                  <w:listItem w:displayText="Utility" w:value="Utility"/>
                  <w:listItem w:displayText="Widening" w:value="Widening"/>
                  <w:listItem w:displayText="N/A" w:value="N/A"/>
                </w:dropDownList>
              </w:sdtPr>
              <w:sdtEndPr/>
              <w:sdtContent>
                <w:r w:rsidR="00FA2415">
                  <w:rPr>
                    <w:i w:val="0"/>
                    <w:color w:val="7F7F7F" w:themeColor="text1" w:themeTint="80"/>
                    <w:sz w:val="20"/>
                    <w:szCs w:val="20"/>
                  </w:rPr>
                  <w:t>Choose an item.</w:t>
                </w:r>
              </w:sdtContent>
            </w:sdt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1482" w14:textId="51D9701B" w:rsidR="00C6738B" w:rsidRPr="00605DC7" w:rsidRDefault="00C6738B" w:rsidP="00C6738B">
            <w:pPr>
              <w:rPr>
                <w:rStyle w:val="Hyperlink"/>
                <w:b/>
                <w:bCs/>
              </w:rPr>
            </w:pPr>
            <w:r w:rsidRPr="00605DC7">
              <w:rPr>
                <w:rStyle w:val="Hyperlink"/>
                <w:b/>
                <w:bCs/>
              </w:rPr>
              <w:t>Closure Type</w:t>
            </w:r>
          </w:p>
        </w:tc>
        <w:sdt>
          <w:sdtPr>
            <w:rPr>
              <w:color w:val="7F7F7F" w:themeColor="text1" w:themeTint="80"/>
              <w:sz w:val="20"/>
              <w:szCs w:val="20"/>
            </w:rPr>
            <w:alias w:val="Closure Type"/>
            <w:tag w:val="Closure Type"/>
            <w:id w:val="-1789733467"/>
            <w:placeholder>
              <w:docPart w:val="83ED2B5DB048468A98AAEAD1073B35AB"/>
            </w:placeholder>
            <w:dropDownList>
              <w:listItem w:displayText="Choose an item." w:value="Choose an item."/>
              <w:listItem w:displayText="Demonstrations" w:value="Demonstrations"/>
              <w:listItem w:displayText="Filming" w:value="Filming"/>
              <w:listItem w:displayText="Funeral Procession" w:value="Funeral Procession"/>
              <w:listItem w:displayText="Major Event - ATL United" w:value="Major Event - ATL United"/>
              <w:listItem w:displayText="Major Event - Braves" w:value="Major Event - Braves"/>
              <w:listItem w:displayText="Major Event - Falcons" w:value="Major Event - Falcons"/>
              <w:listItem w:displayText="Major Event - Hawks" w:value="Major Event - Hawks"/>
              <w:listItem w:displayText="Major Event - Sporting Event" w:value="Major Event - Sporting Event"/>
              <w:listItem w:displayText="Over Dimensional Load Movements" w:value="Over Dimensional Load Movements"/>
              <w:listItem w:displayText="Parade" w:value="Parade"/>
              <w:listItem w:displayText="Police Operations - Crash Investigation" w:value="Police Operations - Crash Investigation"/>
              <w:listItem w:displayText="Police Operations - Other" w:value="Police Operations - Other"/>
              <w:listItem w:displayText="Road Race - Other" w:value="Road Race - Other"/>
              <w:listItem w:displayText="Road Race - Peachtree" w:value="Road Race - Peachtree"/>
              <w:listItem w:displayText="Road Work - Construction" w:value="Road Work - Construction"/>
              <w:listItem w:displayText="Road Work - Emergency Roadwork" w:value="Road Work - Emergency Roadwork"/>
              <w:listItem w:displayText="Road Work - Maintenance Activity" w:value="Road Work - Maintenance Activity"/>
              <w:listItem w:displayText="Road Work - Rolling Closures" w:value="Road Work - Rolling Closures"/>
              <w:listItem w:displayText="Street Event" w:value="Street Event"/>
              <w:listItem w:displayText="VIP Motorcade" w:value="VIP Motorcade"/>
            </w:dropDownList>
          </w:sdtPr>
          <w:sdtEndPr/>
          <w:sdtContent>
            <w:tc>
              <w:tcPr>
                <w:tcW w:w="3423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B7C3223" w14:textId="00D0F2E4" w:rsidR="00C6738B" w:rsidRPr="00605DC7" w:rsidRDefault="00FA2415" w:rsidP="00C6738B">
                <w:pPr>
                  <w:pStyle w:val="Heading4"/>
                  <w:jc w:val="left"/>
                  <w:rPr>
                    <w:color w:val="7F7F7F" w:themeColor="text1" w:themeTint="80"/>
                    <w:sz w:val="19"/>
                    <w:szCs w:val="19"/>
                  </w:rPr>
                </w:pPr>
                <w:r>
                  <w:rPr>
                    <w:color w:val="7F7F7F" w:themeColor="text1" w:themeTint="80"/>
                    <w:sz w:val="20"/>
                    <w:szCs w:val="20"/>
                  </w:rPr>
                  <w:t>Choose an item.</w:t>
                </w:r>
              </w:p>
            </w:tc>
          </w:sdtContent>
        </w:sdt>
      </w:tr>
      <w:tr w:rsidR="00C6738B" w:rsidRPr="00605DC7" w14:paraId="63EAD87C" w14:textId="77777777" w:rsidTr="7B042020">
        <w:trPr>
          <w:trHeight w:val="377"/>
          <w:jc w:val="center"/>
        </w:trPr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7474" w14:textId="07E7081A" w:rsidR="00C6738B" w:rsidRPr="00605DC7" w:rsidRDefault="00C6738B" w:rsidP="00C6738B">
            <w:pPr>
              <w:rPr>
                <w:b/>
              </w:rPr>
            </w:pPr>
            <w:r w:rsidRPr="00605DC7">
              <w:rPr>
                <w:rStyle w:val="Hyperlink"/>
                <w:b/>
                <w:bCs/>
              </w:rPr>
              <w:t>Project Description</w:t>
            </w:r>
          </w:p>
        </w:tc>
        <w:sdt>
          <w:sdtPr>
            <w:rPr>
              <w:i w:val="0"/>
              <w:color w:val="7F7F7F" w:themeColor="text1" w:themeTint="80"/>
              <w:sz w:val="20"/>
              <w:szCs w:val="20"/>
            </w:rPr>
            <w:alias w:val="Click here to enter a brief project description."/>
            <w:tag w:val="Click here to enter a brief project description."/>
            <w:id w:val="1189718818"/>
            <w:placeholder>
              <w:docPart w:val="F60A7AC7F3654FF687DE5FAED2584C22"/>
            </w:placeholder>
            <w:showingPlcHdr/>
          </w:sdtPr>
          <w:sdtEndPr/>
          <w:sdtContent>
            <w:tc>
              <w:tcPr>
                <w:tcW w:w="8736" w:type="dxa"/>
                <w:gridSpan w:val="2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9B29AD6" w14:textId="4327E099" w:rsidR="00C6738B" w:rsidRPr="00605DC7" w:rsidRDefault="00C6738B" w:rsidP="00C6738B">
                <w:pPr>
                  <w:pStyle w:val="Heading3"/>
                  <w:rPr>
                    <w:i w:val="0"/>
                    <w:color w:val="7F7F7F" w:themeColor="text1" w:themeTint="80"/>
                    <w:sz w:val="19"/>
                    <w:szCs w:val="19"/>
                  </w:rPr>
                </w:pPr>
                <w:r w:rsidRPr="00605DC7">
                  <w:rPr>
                    <w:rStyle w:val="Heading4Char"/>
                    <w:rFonts w:eastAsiaTheme="minorEastAsia"/>
                    <w:i w:val="0"/>
                    <w:color w:val="7F7F7F" w:themeColor="text1" w:themeTint="80"/>
                    <w:sz w:val="20"/>
                    <w:szCs w:val="20"/>
                  </w:rPr>
                  <w:t xml:space="preserve">Click here to enter a brief project description. </w:t>
                </w:r>
              </w:p>
            </w:tc>
          </w:sdtContent>
        </w:sdt>
      </w:tr>
      <w:tr w:rsidR="005D7724" w:rsidRPr="00605DC7" w14:paraId="64D72437" w14:textId="77777777" w:rsidTr="00BF0C8A">
        <w:trPr>
          <w:trHeight w:val="167"/>
          <w:jc w:val="center"/>
        </w:trPr>
        <w:tc>
          <w:tcPr>
            <w:tcW w:w="19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11F73" w14:textId="5876C796" w:rsidR="005D7724" w:rsidRPr="00605DC7" w:rsidRDefault="005D7724" w:rsidP="008E7871">
            <w:pPr>
              <w:rPr>
                <w:b/>
              </w:rPr>
            </w:pPr>
            <w:r w:rsidRPr="00605DC7">
              <w:rPr>
                <w:b/>
              </w:rPr>
              <w:t>Total Travel Lanes</w:t>
            </w:r>
          </w:p>
        </w:tc>
        <w:tc>
          <w:tcPr>
            <w:tcW w:w="19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9D61A" w14:textId="475BA57D" w:rsidR="005D7724" w:rsidRPr="00605DC7" w:rsidRDefault="007E014A" w:rsidP="008E7871">
            <w:pPr>
              <w:pStyle w:val="Heading3"/>
              <w:rPr>
                <w:i w:val="0"/>
                <w:color w:val="7F7F7F" w:themeColor="text1" w:themeTint="80"/>
                <w:sz w:val="20"/>
                <w:szCs w:val="20"/>
              </w:rPr>
            </w:pPr>
            <w:sdt>
              <w:sdtPr>
                <w:rPr>
                  <w:i w:val="0"/>
                  <w:color w:val="7F7F7F" w:themeColor="text1" w:themeTint="80"/>
                  <w:sz w:val="20"/>
                  <w:szCs w:val="20"/>
                </w:rPr>
                <w:alias w:val="Total Travel Lanes"/>
                <w:tag w:val="Total Travel Lanes"/>
                <w:id w:val="-777563670"/>
                <w:placeholder>
                  <w:docPart w:val="73CBE795400C43FBAD1F61DAA57DDE97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/>
              <w:sdtContent>
                <w:r w:rsidR="00735057" w:rsidRPr="00605DC7">
                  <w:rPr>
                    <w:rStyle w:val="Heading4Char"/>
                    <w:rFonts w:eastAsiaTheme="minorEastAsia"/>
                    <w:i w:val="0"/>
                    <w:color w:val="7F7F7F" w:themeColor="text1" w:themeTint="80"/>
                    <w:sz w:val="18"/>
                    <w:szCs w:val="18"/>
                  </w:rPr>
                  <w:t>Choose an item.</w:t>
                </w:r>
              </w:sdtContent>
            </w:sdt>
          </w:p>
        </w:tc>
        <w:tc>
          <w:tcPr>
            <w:tcW w:w="18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22D24" w14:textId="789D3405" w:rsidR="005D7724" w:rsidRPr="00605DC7" w:rsidRDefault="005D7724" w:rsidP="008E7871">
            <w:pPr>
              <w:spacing w:before="60"/>
              <w:rPr>
                <w:rStyle w:val="Hyperlink"/>
                <w:b/>
                <w:szCs w:val="19"/>
              </w:rPr>
            </w:pPr>
            <w:r w:rsidRPr="00605DC7">
              <w:rPr>
                <w:b/>
                <w:szCs w:val="19"/>
              </w:rPr>
              <w:fldChar w:fldCharType="begin"/>
            </w:r>
            <w:r w:rsidRPr="00605DC7">
              <w:rPr>
                <w:b/>
                <w:szCs w:val="19"/>
              </w:rPr>
              <w:instrText xml:space="preserve"> HYPERLINK  \l "Direction" \o "Please choose from the drop down options." </w:instrText>
            </w:r>
            <w:r w:rsidRPr="00605DC7">
              <w:rPr>
                <w:b/>
                <w:szCs w:val="19"/>
              </w:rPr>
            </w:r>
            <w:r w:rsidRPr="00605DC7">
              <w:rPr>
                <w:b/>
                <w:szCs w:val="19"/>
              </w:rPr>
              <w:fldChar w:fldCharType="separate"/>
            </w:r>
            <w:r w:rsidRPr="00605DC7">
              <w:rPr>
                <w:rStyle w:val="Hyperlink"/>
                <w:b/>
                <w:szCs w:val="19"/>
              </w:rPr>
              <w:t>Number of Travel</w:t>
            </w:r>
          </w:p>
          <w:p w14:paraId="4E604BE1" w14:textId="717ABF07" w:rsidR="005D7724" w:rsidRPr="00605DC7" w:rsidRDefault="005D7724" w:rsidP="008E7871">
            <w:pPr>
              <w:pStyle w:val="Heading3"/>
              <w:rPr>
                <w:i w:val="0"/>
                <w:color w:val="7F7F7F" w:themeColor="text1" w:themeTint="80"/>
                <w:sz w:val="19"/>
                <w:szCs w:val="19"/>
              </w:rPr>
            </w:pPr>
            <w:r w:rsidRPr="00605DC7">
              <w:rPr>
                <w:rStyle w:val="Hyperlink"/>
                <w:b/>
                <w:i w:val="0"/>
                <w:sz w:val="19"/>
                <w:szCs w:val="19"/>
              </w:rPr>
              <w:t>Lanes Closed</w:t>
            </w:r>
            <w:r w:rsidRPr="00605DC7">
              <w:rPr>
                <w:b/>
                <w:i w:val="0"/>
                <w:sz w:val="19"/>
                <w:szCs w:val="19"/>
              </w:rPr>
              <w:fldChar w:fldCharType="end"/>
            </w:r>
            <w:r w:rsidRPr="00605DC7">
              <w:rPr>
                <w:b/>
                <w:i w:val="0"/>
                <w:sz w:val="19"/>
                <w:szCs w:val="19"/>
              </w:rPr>
              <w:t>:</w:t>
            </w:r>
          </w:p>
        </w:tc>
        <w:tc>
          <w:tcPr>
            <w:tcW w:w="1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CD0E" w14:textId="1E4B2655" w:rsidR="005D7724" w:rsidRPr="00605DC7" w:rsidRDefault="007E014A" w:rsidP="008E7871">
            <w:pPr>
              <w:rPr>
                <w:rStyle w:val="Hyperlink"/>
              </w:rPr>
            </w:pPr>
            <w:sdt>
              <w:sdtPr>
                <w:rPr>
                  <w:color w:val="7F7F7F" w:themeColor="text1" w:themeTint="80"/>
                  <w:sz w:val="20"/>
                  <w:szCs w:val="20"/>
                </w:rPr>
                <w:alias w:val="Number of Travel Lanes Closed"/>
                <w:tag w:val="Number of Travel Lanes Closed"/>
                <w:id w:val="1943345437"/>
                <w:placeholder>
                  <w:docPart w:val="EC2082C9DD0F4C19A0BF912E0E9E18BE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/>
              <w:sdtContent>
                <w:r w:rsidR="00735057" w:rsidRPr="00605DC7">
                  <w:rPr>
                    <w:rStyle w:val="Heading4Char"/>
                    <w:rFonts w:eastAsiaTheme="minorEastAsia"/>
                    <w:color w:val="7F7F7F" w:themeColor="text1" w:themeTint="80"/>
                    <w:sz w:val="18"/>
                    <w:szCs w:val="18"/>
                  </w:rPr>
                  <w:t>Choose an item.</w:t>
                </w:r>
              </w:sdtContent>
            </w:sdt>
          </w:p>
        </w:tc>
        <w:tc>
          <w:tcPr>
            <w:tcW w:w="1530" w:type="dxa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14:paraId="7701308D" w14:textId="73613D4E" w:rsidR="005D7724" w:rsidRPr="00605DC7" w:rsidRDefault="005D7724" w:rsidP="008E7871">
            <w:pPr>
              <w:pStyle w:val="Heading3"/>
              <w:rPr>
                <w:i w:val="0"/>
                <w:sz w:val="18"/>
                <w:szCs w:val="18"/>
              </w:rPr>
            </w:pPr>
            <w:r w:rsidRPr="00605DC7">
              <w:rPr>
                <w:i w:val="0"/>
                <w:sz w:val="18"/>
                <w:szCs w:val="18"/>
              </w:rPr>
              <w:t xml:space="preserve">Right Lanes  </w:t>
            </w:r>
          </w:p>
          <w:p w14:paraId="7774C7AA" w14:textId="6B508407" w:rsidR="005D7724" w:rsidRPr="00605DC7" w:rsidRDefault="005D7724" w:rsidP="008E7871">
            <w:pPr>
              <w:pStyle w:val="Heading3"/>
              <w:rPr>
                <w:i w:val="0"/>
                <w:sz w:val="18"/>
                <w:szCs w:val="18"/>
              </w:rPr>
            </w:pPr>
            <w:r w:rsidRPr="00605DC7">
              <w:rPr>
                <w:i w:val="0"/>
                <w:sz w:val="18"/>
                <w:szCs w:val="18"/>
              </w:rPr>
              <w:t xml:space="preserve">Center Lanes </w:t>
            </w:r>
            <w:r w:rsidRPr="00605DC7">
              <w:rPr>
                <w:i w:val="0"/>
                <w:sz w:val="18"/>
                <w:szCs w:val="18"/>
              </w:rPr>
              <w:br/>
              <w:t>Left Lanes</w:t>
            </w:r>
          </w:p>
        </w:tc>
        <w:tc>
          <w:tcPr>
            <w:tcW w:w="189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A067583" w14:textId="7479DC3C" w:rsidR="005D7724" w:rsidRPr="00605DC7" w:rsidRDefault="007E014A" w:rsidP="008E7871">
            <w:pPr>
              <w:pStyle w:val="Heading3"/>
              <w:rPr>
                <w:i w:val="0"/>
                <w:color w:val="7F7F7F" w:themeColor="text1" w:themeTint="80"/>
                <w:szCs w:val="18"/>
              </w:rPr>
            </w:pPr>
            <w:sdt>
              <w:sdtPr>
                <w:rPr>
                  <w:i w:val="0"/>
                  <w:szCs w:val="18"/>
                </w:rPr>
                <w:id w:val="1570301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724" w:rsidRPr="00605DC7">
                  <w:rPr>
                    <w:rFonts w:ascii="MS Gothic" w:eastAsia="MS Gothic" w:hAnsi="MS Gothic" w:hint="eastAsia"/>
                    <w:i w:val="0"/>
                    <w:szCs w:val="18"/>
                  </w:rPr>
                  <w:t>☐</w:t>
                </w:r>
              </w:sdtContent>
            </w:sdt>
          </w:p>
        </w:tc>
      </w:tr>
      <w:tr w:rsidR="005D7724" w:rsidRPr="00605DC7" w14:paraId="23216437" w14:textId="77777777" w:rsidTr="00BF0C8A">
        <w:trPr>
          <w:trHeight w:val="167"/>
          <w:jc w:val="center"/>
        </w:trPr>
        <w:tc>
          <w:tcPr>
            <w:tcW w:w="197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98A60" w14:textId="77777777" w:rsidR="005D7724" w:rsidRPr="00605DC7" w:rsidRDefault="005D7724" w:rsidP="008E7871">
            <w:pPr>
              <w:rPr>
                <w:b/>
              </w:rPr>
            </w:pPr>
          </w:p>
        </w:tc>
        <w:tc>
          <w:tcPr>
            <w:tcW w:w="198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E313C" w14:textId="77777777" w:rsidR="005D7724" w:rsidRPr="00605DC7" w:rsidRDefault="005D7724" w:rsidP="008E7871">
            <w:pPr>
              <w:pStyle w:val="Heading3"/>
              <w:rPr>
                <w:i w:val="0"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89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8392A7" w14:textId="77777777" w:rsidR="005D7724" w:rsidRPr="00605DC7" w:rsidRDefault="005D7724" w:rsidP="008E7871">
            <w:pPr>
              <w:spacing w:before="60"/>
              <w:rPr>
                <w:b/>
                <w:szCs w:val="19"/>
              </w:rPr>
            </w:pPr>
          </w:p>
        </w:tc>
        <w:tc>
          <w:tcPr>
            <w:tcW w:w="1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F1ED" w14:textId="77777777" w:rsidR="005D7724" w:rsidRPr="00605DC7" w:rsidRDefault="005D7724" w:rsidP="008E7871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single" w:sz="4" w:space="0" w:color="auto"/>
            </w:tcBorders>
            <w:vAlign w:val="center"/>
          </w:tcPr>
          <w:p w14:paraId="7156E218" w14:textId="77777777" w:rsidR="005D7724" w:rsidRPr="00605DC7" w:rsidRDefault="005D7724" w:rsidP="008E7871">
            <w:pPr>
              <w:pStyle w:val="Heading3"/>
              <w:rPr>
                <w:i w:val="0"/>
                <w:szCs w:val="18"/>
              </w:rPr>
            </w:pPr>
          </w:p>
        </w:tc>
        <w:tc>
          <w:tcPr>
            <w:tcW w:w="1893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14:paraId="2D2C9A1F" w14:textId="4CCA6777" w:rsidR="005D7724" w:rsidRPr="00605DC7" w:rsidRDefault="007E014A" w:rsidP="008E7871">
            <w:pPr>
              <w:pStyle w:val="Heading3"/>
              <w:rPr>
                <w:i w:val="0"/>
                <w:color w:val="7F7F7F" w:themeColor="text1" w:themeTint="80"/>
                <w:szCs w:val="18"/>
              </w:rPr>
            </w:pPr>
            <w:sdt>
              <w:sdtPr>
                <w:rPr>
                  <w:i w:val="0"/>
                  <w:szCs w:val="18"/>
                </w:rPr>
                <w:id w:val="-1191371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724" w:rsidRPr="00605DC7">
                  <w:rPr>
                    <w:rFonts w:ascii="MS Gothic" w:eastAsia="MS Gothic" w:hAnsi="MS Gothic" w:hint="eastAsia"/>
                    <w:i w:val="0"/>
                    <w:szCs w:val="18"/>
                  </w:rPr>
                  <w:t>☐</w:t>
                </w:r>
              </w:sdtContent>
            </w:sdt>
          </w:p>
        </w:tc>
      </w:tr>
      <w:tr w:rsidR="005D7724" w:rsidRPr="00605DC7" w14:paraId="56130B81" w14:textId="77777777" w:rsidTr="00BF0C8A">
        <w:trPr>
          <w:trHeight w:val="167"/>
          <w:jc w:val="center"/>
        </w:trPr>
        <w:tc>
          <w:tcPr>
            <w:tcW w:w="19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5A5C" w14:textId="77777777" w:rsidR="005D7724" w:rsidRPr="00605DC7" w:rsidRDefault="005D7724" w:rsidP="008E7871">
            <w:pPr>
              <w:rPr>
                <w:b/>
              </w:rPr>
            </w:pPr>
          </w:p>
        </w:tc>
        <w:tc>
          <w:tcPr>
            <w:tcW w:w="19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6717" w14:textId="77777777" w:rsidR="005D7724" w:rsidRPr="00605DC7" w:rsidRDefault="005D7724" w:rsidP="008E7871">
            <w:pPr>
              <w:pStyle w:val="Heading3"/>
              <w:rPr>
                <w:i w:val="0"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89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DE3B" w14:textId="77777777" w:rsidR="005D7724" w:rsidRPr="00605DC7" w:rsidRDefault="005D7724" w:rsidP="008E7871">
            <w:pPr>
              <w:spacing w:before="60"/>
              <w:rPr>
                <w:b/>
                <w:szCs w:val="19"/>
              </w:rPr>
            </w:pPr>
          </w:p>
        </w:tc>
        <w:tc>
          <w:tcPr>
            <w:tcW w:w="1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6774" w14:textId="77777777" w:rsidR="005D7724" w:rsidRPr="00605DC7" w:rsidRDefault="005D7724" w:rsidP="008E7871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single" w:sz="4" w:space="0" w:color="auto"/>
            </w:tcBorders>
            <w:vAlign w:val="center"/>
          </w:tcPr>
          <w:p w14:paraId="4757CE2B" w14:textId="77777777" w:rsidR="005D7724" w:rsidRPr="00605DC7" w:rsidRDefault="005D7724" w:rsidP="008E7871">
            <w:pPr>
              <w:pStyle w:val="Heading3"/>
              <w:rPr>
                <w:i w:val="0"/>
                <w:szCs w:val="18"/>
              </w:rPr>
            </w:pPr>
          </w:p>
        </w:tc>
        <w:tc>
          <w:tcPr>
            <w:tcW w:w="189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D195F" w14:textId="1609DD60" w:rsidR="005D7724" w:rsidRPr="00605DC7" w:rsidRDefault="007E014A" w:rsidP="008E7871">
            <w:pPr>
              <w:pStyle w:val="Heading3"/>
              <w:rPr>
                <w:i w:val="0"/>
                <w:color w:val="7F7F7F" w:themeColor="text1" w:themeTint="80"/>
                <w:szCs w:val="18"/>
              </w:rPr>
            </w:pPr>
            <w:sdt>
              <w:sdtPr>
                <w:rPr>
                  <w:i w:val="0"/>
                  <w:szCs w:val="18"/>
                </w:rPr>
                <w:id w:val="-1686203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724" w:rsidRPr="00605DC7">
                  <w:rPr>
                    <w:rFonts w:ascii="MS Gothic" w:eastAsia="MS Gothic" w:hAnsi="MS Gothic" w:hint="eastAsia"/>
                    <w:i w:val="0"/>
                    <w:szCs w:val="18"/>
                  </w:rPr>
                  <w:t>☐</w:t>
                </w:r>
              </w:sdtContent>
            </w:sdt>
          </w:p>
        </w:tc>
      </w:tr>
      <w:tr w:rsidR="00571916" w:rsidRPr="00605DC7" w14:paraId="09808BCF" w14:textId="642DDF28" w:rsidTr="008E1434">
        <w:trPr>
          <w:trHeight w:val="422"/>
          <w:jc w:val="center"/>
        </w:trPr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FA53" w14:textId="23C72470" w:rsidR="00571916" w:rsidRPr="00605DC7" w:rsidRDefault="00571916" w:rsidP="00571916">
            <w:pPr>
              <w:rPr>
                <w:b/>
              </w:rPr>
            </w:pPr>
            <w:r w:rsidRPr="00605DC7">
              <w:rPr>
                <w:b/>
              </w:rPr>
              <w:t>Total Travel Lanes Remaining Open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3A57" w14:textId="3365425C" w:rsidR="00571916" w:rsidRPr="00605DC7" w:rsidRDefault="007E014A" w:rsidP="00571916">
            <w:pPr>
              <w:pStyle w:val="Heading3"/>
              <w:rPr>
                <w:rFonts w:cstheme="minorHAnsi"/>
                <w:i w:val="0"/>
                <w:color w:val="7F7F7F" w:themeColor="text1" w:themeTint="80"/>
                <w:sz w:val="20"/>
                <w:szCs w:val="20"/>
              </w:rPr>
            </w:pPr>
            <w:sdt>
              <w:sdtPr>
                <w:rPr>
                  <w:i w:val="0"/>
                  <w:color w:val="7F7F7F" w:themeColor="text1" w:themeTint="80"/>
                  <w:sz w:val="20"/>
                  <w:szCs w:val="20"/>
                </w:rPr>
                <w:alias w:val="Total Travel Lanes Remaining Open"/>
                <w:tag w:val="Total Travel Lanes Remaining Open"/>
                <w:id w:val="1651711631"/>
                <w:placeholder>
                  <w:docPart w:val="8B0629A36AE94A67A710F38522FA4D81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/>
              <w:sdtContent>
                <w:r w:rsidR="00735057" w:rsidRPr="00605DC7">
                  <w:rPr>
                    <w:rStyle w:val="Heading4Char"/>
                    <w:rFonts w:eastAsiaTheme="minorEastAsia"/>
                    <w:i w:val="0"/>
                    <w:color w:val="7F7F7F" w:themeColor="text1" w:themeTint="80"/>
                    <w:sz w:val="18"/>
                    <w:szCs w:val="18"/>
                  </w:rPr>
                  <w:t>Choose an item.</w:t>
                </w:r>
              </w:sdtContent>
            </w:sdt>
          </w:p>
        </w:tc>
        <w:tc>
          <w:tcPr>
            <w:tcW w:w="1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DC92" w14:textId="164B3D9D" w:rsidR="00571916" w:rsidRPr="00605DC7" w:rsidRDefault="00571916" w:rsidP="00571916">
            <w:pPr>
              <w:spacing w:before="60"/>
              <w:rPr>
                <w:b/>
                <w:szCs w:val="19"/>
              </w:rPr>
            </w:pPr>
            <w:r w:rsidRPr="00605DC7">
              <w:rPr>
                <w:b/>
              </w:rPr>
              <w:t>2-Lane Undivided Roadway?</w:t>
            </w:r>
          </w:p>
        </w:tc>
        <w:sdt>
          <w:sdtPr>
            <w:rPr>
              <w:i w:val="0"/>
              <w:color w:val="7F7F7F" w:themeColor="text1" w:themeTint="80"/>
              <w:sz w:val="20"/>
              <w:szCs w:val="20"/>
            </w:rPr>
            <w:alias w:val="2-Lane Undivided Roadway?"/>
            <w:tag w:val="2-Lane Undivided Roadway?"/>
            <w:id w:val="-1496877867"/>
            <w:placeholder>
              <w:docPart w:val="DB020313479446A98B5BBA033A149EFE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4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14830AF" w14:textId="4B601178" w:rsidR="00571916" w:rsidRPr="00605DC7" w:rsidRDefault="00571916" w:rsidP="00571916">
                <w:pPr>
                  <w:pStyle w:val="Heading3"/>
                  <w:rPr>
                    <w:i w:val="0"/>
                    <w:sz w:val="18"/>
                    <w:szCs w:val="19"/>
                  </w:rPr>
                </w:pPr>
                <w:r w:rsidRPr="00605DC7">
                  <w:rPr>
                    <w:rStyle w:val="Heading4Char"/>
                    <w:rFonts w:eastAsiaTheme="minorEastAsia"/>
                    <w:i w:val="0"/>
                    <w:color w:val="7F7F7F" w:themeColor="text1" w:themeTint="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10A0" w14:textId="270DADD2" w:rsidR="00571916" w:rsidRPr="00605DC7" w:rsidRDefault="00571916" w:rsidP="00571916">
            <w:pPr>
              <w:pStyle w:val="Heading3"/>
              <w:rPr>
                <w:i w:val="0"/>
                <w:sz w:val="19"/>
                <w:szCs w:val="19"/>
              </w:rPr>
            </w:pPr>
            <w:proofErr w:type="gramStart"/>
            <w:r w:rsidRPr="00605DC7">
              <w:rPr>
                <w:b/>
                <w:i w:val="0"/>
                <w:sz w:val="19"/>
                <w:szCs w:val="19"/>
              </w:rPr>
              <w:t>Is Traffic Pacing Required</w:t>
            </w:r>
            <w:proofErr w:type="gramEnd"/>
            <w:r w:rsidRPr="00605DC7">
              <w:rPr>
                <w:b/>
                <w:i w:val="0"/>
                <w:sz w:val="19"/>
                <w:szCs w:val="19"/>
              </w:rPr>
              <w:t>?</w:t>
            </w:r>
          </w:p>
        </w:tc>
        <w:sdt>
          <w:sdtPr>
            <w:rPr>
              <w:i w:val="0"/>
              <w:color w:val="7F7F7F" w:themeColor="text1" w:themeTint="80"/>
              <w:sz w:val="20"/>
              <w:szCs w:val="20"/>
            </w:rPr>
            <w:alias w:val="Traffic Pacing Req'd?"/>
            <w:tag w:val="Traffic Pacing Req'd?"/>
            <w:id w:val="-252130520"/>
            <w:placeholder>
              <w:docPart w:val="75264DBFACA0484387AB5F03C2013D7E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7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ED6E017" w14:textId="53E1BDE6" w:rsidR="00571916" w:rsidRPr="00605DC7" w:rsidRDefault="00571916" w:rsidP="00571916">
                <w:pPr>
                  <w:pStyle w:val="Heading3"/>
                  <w:rPr>
                    <w:i w:val="0"/>
                    <w:sz w:val="18"/>
                    <w:szCs w:val="19"/>
                  </w:rPr>
                </w:pPr>
                <w:r w:rsidRPr="00605DC7">
                  <w:rPr>
                    <w:rStyle w:val="Heading4Char"/>
                    <w:rFonts w:eastAsiaTheme="minorEastAsia"/>
                    <w:i w:val="0"/>
                    <w:color w:val="7F7F7F" w:themeColor="text1" w:themeTint="80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bookmarkStart w:id="11" w:name="Shoulder"/>
      <w:tr w:rsidR="008E7871" w:rsidRPr="00605DC7" w14:paraId="3E8639C1" w14:textId="77777777" w:rsidTr="00EA2899">
        <w:trPr>
          <w:trHeight w:val="288"/>
          <w:jc w:val="center"/>
        </w:trPr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C2B2" w14:textId="430FAC8A" w:rsidR="008E7871" w:rsidRPr="00605DC7" w:rsidRDefault="008E7871" w:rsidP="008E7871">
            <w:pPr>
              <w:spacing w:before="120"/>
              <w:rPr>
                <w:b/>
              </w:rPr>
            </w:pPr>
            <w:r w:rsidRPr="00605DC7">
              <w:rPr>
                <w:b/>
              </w:rPr>
              <w:fldChar w:fldCharType="begin"/>
            </w:r>
            <w:r w:rsidRPr="00605DC7">
              <w:rPr>
                <w:b/>
              </w:rPr>
              <w:instrText>HYPERLINK  \l "Shoulder" \o "Please choose left or right if shoulder will be closed. "</w:instrText>
            </w:r>
            <w:r w:rsidRPr="00605DC7">
              <w:rPr>
                <w:b/>
              </w:rPr>
            </w:r>
            <w:r w:rsidRPr="00605DC7">
              <w:rPr>
                <w:b/>
              </w:rPr>
              <w:fldChar w:fldCharType="separate"/>
            </w:r>
            <w:r w:rsidRPr="00605DC7">
              <w:rPr>
                <w:rStyle w:val="Hyperlink"/>
                <w:b/>
              </w:rPr>
              <w:t>Shoulder Closed</w:t>
            </w:r>
            <w:bookmarkEnd w:id="11"/>
            <w:r w:rsidRPr="00605DC7">
              <w:rPr>
                <w:b/>
              </w:rPr>
              <w:fldChar w:fldCharType="end"/>
            </w:r>
            <w:r w:rsidRPr="00605DC7">
              <w:rPr>
                <w:b/>
              </w:rPr>
              <w:t>?</w:t>
            </w:r>
          </w:p>
        </w:tc>
        <w:sdt>
          <w:sdtPr>
            <w:rPr>
              <w:color w:val="7F7F7F" w:themeColor="text1" w:themeTint="80"/>
            </w:rPr>
            <w:alias w:val="Shoulder Closed?"/>
            <w:tag w:val="Shoulder Closed?"/>
            <w:id w:val="-472991582"/>
            <w:placeholder>
              <w:docPart w:val="E8311E87F43C42BE908BF9A7C4F08A49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98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4ACEDAF" w14:textId="746D5AB7" w:rsidR="008E7871" w:rsidRPr="00605DC7" w:rsidRDefault="008E7871" w:rsidP="008E7871">
                <w:pPr>
                  <w:spacing w:before="120"/>
                  <w:rPr>
                    <w:b/>
                  </w:rPr>
                </w:pPr>
                <w:r w:rsidRPr="00605DC7">
                  <w:rPr>
                    <w:rStyle w:val="Heading4Char"/>
                    <w:rFonts w:eastAsiaTheme="minorEastAsia"/>
                    <w:color w:val="7F7F7F" w:themeColor="text1" w:themeTint="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522E" w14:textId="31C7223E" w:rsidR="008E7871" w:rsidRPr="00605DC7" w:rsidRDefault="008E7871" w:rsidP="008E7871">
            <w:pPr>
              <w:pStyle w:val="Heading4"/>
              <w:spacing w:before="120"/>
              <w:jc w:val="left"/>
            </w:pPr>
            <w:r w:rsidRPr="00605DC7">
              <w:t>Right Shoulder</w:t>
            </w:r>
            <w:r w:rsidR="00113043" w:rsidRPr="00605DC7">
              <w:t xml:space="preserve"> </w:t>
            </w:r>
            <w:sdt>
              <w:sdtPr>
                <w:id w:val="1208378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DC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6F13" w14:textId="3F7972F9" w:rsidR="008E7871" w:rsidRPr="00605DC7" w:rsidRDefault="008E7871" w:rsidP="008E7871">
            <w:pPr>
              <w:pStyle w:val="Heading4"/>
              <w:spacing w:before="120"/>
              <w:jc w:val="left"/>
            </w:pPr>
            <w:r w:rsidRPr="00605DC7">
              <w:t>Left Shoulder</w:t>
            </w:r>
            <w:r w:rsidR="00113043" w:rsidRPr="00605DC7">
              <w:t xml:space="preserve"> </w:t>
            </w:r>
            <w:sdt>
              <w:sdtPr>
                <w:id w:val="-569275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DC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bookmarkStart w:id="12" w:name="Major"/>
        <w:tc>
          <w:tcPr>
            <w:tcW w:w="3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06DD" w14:textId="04594395" w:rsidR="008E7871" w:rsidRPr="00605DC7" w:rsidRDefault="008E7871" w:rsidP="00EA2899">
            <w:pPr>
              <w:pStyle w:val="FieldText"/>
              <w:tabs>
                <w:tab w:val="left" w:pos="2525"/>
              </w:tabs>
            </w:pPr>
            <w:r w:rsidRPr="00605DC7">
              <w:rPr>
                <w:color w:val="FF0000"/>
              </w:rPr>
              <w:fldChar w:fldCharType="begin"/>
            </w:r>
            <w:r w:rsidRPr="00605DC7">
              <w:rPr>
                <w:color w:val="FF0000"/>
              </w:rPr>
              <w:instrText xml:space="preserve"> HYPERLINK  \l "Major" \o "If there is major congestion, check here. " </w:instrText>
            </w:r>
            <w:r w:rsidRPr="00605DC7">
              <w:rPr>
                <w:color w:val="FF0000"/>
              </w:rPr>
            </w:r>
            <w:r w:rsidRPr="00605DC7">
              <w:rPr>
                <w:color w:val="FF0000"/>
              </w:rPr>
              <w:fldChar w:fldCharType="separate"/>
            </w:r>
            <w:r w:rsidRPr="00605DC7">
              <w:rPr>
                <w:rStyle w:val="Hyperlink"/>
                <w:color w:val="FF0000"/>
              </w:rPr>
              <w:t>Major Congestion</w:t>
            </w:r>
            <w:bookmarkEnd w:id="12"/>
            <w:r w:rsidRPr="00605DC7">
              <w:rPr>
                <w:color w:val="FF0000"/>
              </w:rPr>
              <w:fldChar w:fldCharType="end"/>
            </w:r>
            <w:proofErr w:type="gramStart"/>
            <w:r w:rsidRPr="00605DC7">
              <w:rPr>
                <w:color w:val="FF0000"/>
              </w:rPr>
              <w:t xml:space="preserve">?  </w:t>
            </w:r>
            <w:proofErr w:type="gramEnd"/>
            <w:sdt>
              <w:sdtPr>
                <w:rPr>
                  <w:b w:val="0"/>
                  <w:color w:val="FF0000"/>
                  <w:sz w:val="32"/>
                  <w:szCs w:val="32"/>
                </w:rPr>
                <w:id w:val="50109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DC7">
                  <w:rPr>
                    <w:rFonts w:ascii="MS Gothic" w:eastAsia="MS Gothic" w:hAnsi="MS Gothic" w:hint="eastAsia"/>
                    <w:b w:val="0"/>
                    <w:color w:val="FF0000"/>
                    <w:sz w:val="32"/>
                    <w:szCs w:val="32"/>
                  </w:rPr>
                  <w:t>☐</w:t>
                </w:r>
              </w:sdtContent>
            </w:sdt>
          </w:p>
        </w:tc>
      </w:tr>
      <w:bookmarkStart w:id="13" w:name="Exit"/>
      <w:tr w:rsidR="008E7871" w:rsidRPr="00605DC7" w14:paraId="62C027E2" w14:textId="77777777" w:rsidTr="00BF0C8A">
        <w:trPr>
          <w:trHeight w:val="378"/>
          <w:jc w:val="center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896A" w14:textId="71D3E337" w:rsidR="008E7871" w:rsidRPr="00605DC7" w:rsidRDefault="008E7871" w:rsidP="008E7871">
            <w:pPr>
              <w:pStyle w:val="FieldText"/>
              <w:spacing w:before="60"/>
            </w:pPr>
            <w:r w:rsidRPr="00605DC7">
              <w:rPr>
                <w:sz w:val="18"/>
              </w:rPr>
              <w:fldChar w:fldCharType="begin"/>
            </w:r>
            <w:r w:rsidRPr="00605DC7">
              <w:rPr>
                <w:sz w:val="18"/>
              </w:rPr>
              <w:instrText xml:space="preserve"> HYPERLINK  \l "Exit" \o "Select Yes or No " </w:instrText>
            </w:r>
            <w:r w:rsidRPr="00605DC7">
              <w:rPr>
                <w:sz w:val="18"/>
              </w:rPr>
            </w:r>
            <w:r w:rsidRPr="00605DC7">
              <w:rPr>
                <w:sz w:val="18"/>
              </w:rPr>
              <w:fldChar w:fldCharType="separate"/>
            </w:r>
            <w:r w:rsidRPr="00605DC7">
              <w:rPr>
                <w:rStyle w:val="Hyperlink"/>
                <w:sz w:val="18"/>
              </w:rPr>
              <w:t>Exit Ramp Affected</w:t>
            </w:r>
            <w:bookmarkEnd w:id="13"/>
            <w:r w:rsidRPr="00605DC7">
              <w:rPr>
                <w:sz w:val="18"/>
              </w:rPr>
              <w:fldChar w:fldCharType="end"/>
            </w:r>
            <w:r w:rsidRPr="00605DC7">
              <w:rPr>
                <w:sz w:val="18"/>
              </w:rPr>
              <w:t>?</w:t>
            </w:r>
          </w:p>
        </w:tc>
        <w:sdt>
          <w:sdtPr>
            <w:rPr>
              <w:color w:val="7F7F7F" w:themeColor="text1" w:themeTint="80"/>
            </w:rPr>
            <w:alias w:val="Exit Ramp Affected?"/>
            <w:tag w:val="Exit Ramp Affected?"/>
            <w:id w:val="1058289127"/>
            <w:placeholder>
              <w:docPart w:val="F41F9B8B2ED34288B5CF65B93F4B88FB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8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53E7B5A" w14:textId="2260F1CF" w:rsidR="008E7871" w:rsidRPr="00605DC7" w:rsidRDefault="008E7871" w:rsidP="008E7871">
                <w:pPr>
                  <w:pStyle w:val="Heading4"/>
                  <w:jc w:val="left"/>
                  <w:rPr>
                    <w:color w:val="7F7F7F" w:themeColor="text1" w:themeTint="80"/>
                  </w:rPr>
                </w:pPr>
                <w:r w:rsidRPr="00605DC7">
                  <w:rPr>
                    <w:rStyle w:val="Heading4Char"/>
                    <w:color w:val="7F7F7F" w:themeColor="text1" w:themeTint="80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i w:val="0"/>
              <w:sz w:val="18"/>
            </w:rPr>
            <w:id w:val="-894587843"/>
            <w:placeholder>
              <w:docPart w:val="D0A91E879FBE4D28B4DF6BA366295A80"/>
            </w:placeholder>
            <w:showingPlcHdr/>
            <w:text/>
          </w:sdtPr>
          <w:sdtEndPr/>
          <w:sdtContent>
            <w:tc>
              <w:tcPr>
                <w:tcW w:w="225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90F0F5A" w14:textId="31A9BF7F" w:rsidR="008E7871" w:rsidRPr="00605DC7" w:rsidRDefault="008E7871" w:rsidP="008E7871">
                <w:pPr>
                  <w:pStyle w:val="Heading3"/>
                  <w:tabs>
                    <w:tab w:val="clear" w:pos="7200"/>
                    <w:tab w:val="left" w:pos="2142"/>
                  </w:tabs>
                  <w:ind w:right="-108"/>
                  <w:rPr>
                    <w:i w:val="0"/>
                  </w:rPr>
                </w:pPr>
                <w:r w:rsidRPr="00605DC7">
                  <w:rPr>
                    <w:rStyle w:val="Heading4Char"/>
                    <w:i w:val="0"/>
                    <w:color w:val="A6A6A6" w:themeColor="background1" w:themeShade="A6"/>
                    <w:sz w:val="18"/>
                  </w:rPr>
                  <w:t>Explain how ramp will be affected if applicable.</w:t>
                </w:r>
              </w:p>
            </w:tc>
          </w:sdtContent>
        </w:sdt>
        <w:bookmarkStart w:id="14" w:name="Entrance"/>
        <w:tc>
          <w:tcPr>
            <w:tcW w:w="2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B980" w14:textId="77777777" w:rsidR="008E7871" w:rsidRPr="00605DC7" w:rsidRDefault="008E7871" w:rsidP="008E7871">
            <w:pPr>
              <w:spacing w:before="60"/>
              <w:ind w:right="-108"/>
              <w:rPr>
                <w:b/>
                <w:sz w:val="18"/>
                <w:szCs w:val="18"/>
              </w:rPr>
            </w:pPr>
            <w:r w:rsidRPr="00605DC7">
              <w:rPr>
                <w:b/>
                <w:sz w:val="18"/>
                <w:szCs w:val="18"/>
              </w:rPr>
              <w:fldChar w:fldCharType="begin"/>
            </w:r>
            <w:r w:rsidRPr="00605DC7">
              <w:rPr>
                <w:b/>
                <w:sz w:val="18"/>
                <w:szCs w:val="18"/>
              </w:rPr>
              <w:instrText xml:space="preserve"> HYPERLINK  \l "Entrance" \o "Select Yes or No" </w:instrText>
            </w:r>
            <w:r w:rsidRPr="00605DC7">
              <w:rPr>
                <w:b/>
                <w:sz w:val="18"/>
                <w:szCs w:val="18"/>
              </w:rPr>
            </w:r>
            <w:r w:rsidRPr="00605DC7">
              <w:rPr>
                <w:b/>
                <w:sz w:val="18"/>
                <w:szCs w:val="18"/>
              </w:rPr>
              <w:fldChar w:fldCharType="separate"/>
            </w:r>
            <w:r w:rsidRPr="00605DC7">
              <w:rPr>
                <w:rStyle w:val="Hyperlink"/>
                <w:b/>
                <w:sz w:val="18"/>
                <w:szCs w:val="18"/>
              </w:rPr>
              <w:t>Entrance Ramp Affected?</w:t>
            </w:r>
            <w:bookmarkEnd w:id="14"/>
            <w:r w:rsidRPr="00605DC7">
              <w:rPr>
                <w:b/>
                <w:sz w:val="18"/>
                <w:szCs w:val="18"/>
              </w:rPr>
              <w:fldChar w:fldCharType="end"/>
            </w:r>
          </w:p>
        </w:tc>
        <w:sdt>
          <w:sdtPr>
            <w:rPr>
              <w:b w:val="0"/>
              <w:color w:val="7F7F7F" w:themeColor="text1" w:themeTint="80"/>
              <w:sz w:val="18"/>
              <w:szCs w:val="18"/>
            </w:rPr>
            <w:alias w:val="Entrance Ramp Affected?"/>
            <w:tag w:val="Entrance Ramp Affected?"/>
            <w:id w:val="-419183046"/>
            <w:placeholder>
              <w:docPart w:val="D92AF27197DA4F2B91D20FE33F6998CA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5F53A1D" w14:textId="58EF5901" w:rsidR="008E7871" w:rsidRPr="00605DC7" w:rsidRDefault="008E7871" w:rsidP="008E7871">
                <w:pPr>
                  <w:pStyle w:val="FieldText"/>
                  <w:spacing w:before="60"/>
                  <w:rPr>
                    <w:b w:val="0"/>
                    <w:color w:val="7F7F7F" w:themeColor="text1" w:themeTint="80"/>
                    <w:sz w:val="18"/>
                    <w:szCs w:val="18"/>
                  </w:rPr>
                </w:pPr>
                <w:r w:rsidRPr="00605DC7">
                  <w:rPr>
                    <w:rStyle w:val="Heading4Char"/>
                    <w:b w:val="0"/>
                    <w:color w:val="7F7F7F" w:themeColor="text1" w:themeTint="80"/>
                    <w:sz w:val="18"/>
                    <w:szCs w:val="18"/>
                  </w:rPr>
                  <w:t>Choose an item.</w:t>
                </w:r>
              </w:p>
            </w:tc>
          </w:sdtContent>
        </w:sdt>
        <w:sdt>
          <w:sdtPr>
            <w:rPr>
              <w:i w:val="0"/>
              <w:sz w:val="18"/>
            </w:rPr>
            <w:id w:val="1515269378"/>
            <w:placeholder>
              <w:docPart w:val="18D0FC846F474FE69D6D28E7168FB8FA"/>
            </w:placeholder>
            <w:showingPlcHdr/>
            <w:text/>
          </w:sdtPr>
          <w:sdtEndPr/>
          <w:sdtContent>
            <w:tc>
              <w:tcPr>
                <w:tcW w:w="234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BC369D8" w14:textId="7B9FC0D2" w:rsidR="008E7871" w:rsidRPr="00605DC7" w:rsidRDefault="008E7871" w:rsidP="008E7871">
                <w:pPr>
                  <w:pStyle w:val="Heading3"/>
                  <w:ind w:right="-108"/>
                  <w:rPr>
                    <w:i w:val="0"/>
                    <w:sz w:val="18"/>
                    <w:szCs w:val="18"/>
                  </w:rPr>
                </w:pPr>
                <w:r w:rsidRPr="00605DC7">
                  <w:rPr>
                    <w:rStyle w:val="Heading4Char"/>
                    <w:i w:val="0"/>
                    <w:color w:val="A6A6A6" w:themeColor="background1" w:themeShade="A6"/>
                    <w:sz w:val="18"/>
                  </w:rPr>
                  <w:t>Explain how ramp will be affected if applicable.</w:t>
                </w:r>
              </w:p>
            </w:tc>
          </w:sdtContent>
        </w:sdt>
      </w:tr>
      <w:bookmarkStart w:id="15" w:name="Additional"/>
      <w:tr w:rsidR="008E7871" w:rsidRPr="00605DC7" w14:paraId="79666592" w14:textId="77777777" w:rsidTr="00BF0C8A">
        <w:trPr>
          <w:trHeight w:val="307"/>
          <w:jc w:val="center"/>
        </w:trPr>
        <w:tc>
          <w:tcPr>
            <w:tcW w:w="2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ED96" w14:textId="30D6D3DE" w:rsidR="008E7871" w:rsidRPr="00605DC7" w:rsidRDefault="008E7871" w:rsidP="008E7871">
            <w:pPr>
              <w:spacing w:before="60"/>
              <w:rPr>
                <w:b/>
              </w:rPr>
            </w:pPr>
            <w:r w:rsidRPr="00605DC7">
              <w:rPr>
                <w:b/>
              </w:rPr>
              <w:fldChar w:fldCharType="begin"/>
            </w:r>
            <w:r w:rsidRPr="00605DC7">
              <w:rPr>
                <w:b/>
              </w:rPr>
              <w:instrText xml:space="preserve"> HYPERLINK  \l "Additional" \o "Will there be a change in lanes affected during closure?" </w:instrText>
            </w:r>
            <w:r w:rsidRPr="00605DC7">
              <w:rPr>
                <w:b/>
              </w:rPr>
            </w:r>
            <w:r w:rsidRPr="00605DC7">
              <w:rPr>
                <w:b/>
              </w:rPr>
              <w:fldChar w:fldCharType="separate"/>
            </w:r>
            <w:r w:rsidRPr="00605DC7">
              <w:rPr>
                <w:rStyle w:val="Hyperlink"/>
                <w:b/>
              </w:rPr>
              <w:t>Additional Lane Information</w:t>
            </w:r>
            <w:bookmarkEnd w:id="15"/>
            <w:r w:rsidRPr="00605DC7">
              <w:rPr>
                <w:b/>
              </w:rPr>
              <w:fldChar w:fldCharType="end"/>
            </w:r>
            <w:r w:rsidRPr="00605DC7">
              <w:rPr>
                <w:b/>
              </w:rPr>
              <w:t>:</w:t>
            </w:r>
          </w:p>
        </w:tc>
        <w:sdt>
          <w:sdtPr>
            <w:rPr>
              <w:i w:val="0"/>
              <w:color w:val="7F7F7F" w:themeColor="text1" w:themeTint="80"/>
            </w:rPr>
            <w:id w:val="549575236"/>
            <w:placeholder>
              <w:docPart w:val="F2F5A8DBFB654D45B4D02DBCF750953F"/>
            </w:placeholder>
            <w:showingPlcHdr/>
          </w:sdtPr>
          <w:sdtEndPr/>
          <w:sdtContent>
            <w:tc>
              <w:tcPr>
                <w:tcW w:w="7743" w:type="dxa"/>
                <w:gridSpan w:val="2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A9536DB" w14:textId="63D640E6" w:rsidR="008E7871" w:rsidRPr="00605DC7" w:rsidRDefault="008E7871" w:rsidP="008E7871">
                <w:pPr>
                  <w:pStyle w:val="Heading3"/>
                  <w:rPr>
                    <w:i w:val="0"/>
                    <w:color w:val="7F7F7F" w:themeColor="text1" w:themeTint="80"/>
                  </w:rPr>
                </w:pPr>
                <w:r w:rsidRPr="00605DC7">
                  <w:rPr>
                    <w:rStyle w:val="Heading4Char"/>
                    <w:i w:val="0"/>
                    <w:color w:val="7F7F7F" w:themeColor="text1" w:themeTint="80"/>
                    <w:sz w:val="18"/>
                    <w:szCs w:val="18"/>
                  </w:rPr>
                  <w:t>Click here to enter additional lane information.</w:t>
                </w:r>
              </w:p>
            </w:tc>
          </w:sdtContent>
        </w:sdt>
      </w:tr>
      <w:bookmarkStart w:id="16" w:name="Purpose"/>
      <w:tr w:rsidR="00611502" w:rsidRPr="00605DC7" w14:paraId="25C44FFA" w14:textId="77777777" w:rsidTr="00881720">
        <w:trPr>
          <w:trHeight w:val="260"/>
          <w:jc w:val="center"/>
        </w:trPr>
        <w:tc>
          <w:tcPr>
            <w:tcW w:w="2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7A90" w14:textId="77777777" w:rsidR="00611502" w:rsidRPr="00F03305" w:rsidRDefault="00611502" w:rsidP="00611502">
            <w:pPr>
              <w:spacing w:before="60"/>
              <w:rPr>
                <w:rStyle w:val="Hyperlink"/>
                <w:b/>
                <w:bCs/>
              </w:rPr>
            </w:pPr>
            <w:r w:rsidRPr="00F03305">
              <w:rPr>
                <w:rStyle w:val="Hyperlink"/>
                <w:b/>
                <w:bCs/>
              </w:rPr>
              <w:fldChar w:fldCharType="begin"/>
            </w:r>
            <w:r w:rsidRPr="00F03305">
              <w:rPr>
                <w:rStyle w:val="Hyperlink"/>
                <w:b/>
                <w:bCs/>
              </w:rPr>
              <w:instrText xml:space="preserve"> HYPERLINK  \l "Purpose" \o "Please describe in detail what will be occurring." </w:instrText>
            </w:r>
            <w:r w:rsidRPr="00F03305">
              <w:rPr>
                <w:rStyle w:val="Hyperlink"/>
                <w:b/>
                <w:bCs/>
              </w:rPr>
            </w:r>
            <w:r w:rsidRPr="00F03305">
              <w:rPr>
                <w:rStyle w:val="Hyperlink"/>
                <w:b/>
                <w:bCs/>
              </w:rPr>
              <w:fldChar w:fldCharType="separate"/>
            </w:r>
            <w:r w:rsidRPr="00F03305">
              <w:rPr>
                <w:rStyle w:val="Hyperlink"/>
                <w:b/>
                <w:bCs/>
              </w:rPr>
              <w:t>Purpose of Closure</w:t>
            </w:r>
            <w:bookmarkEnd w:id="16"/>
            <w:r w:rsidRPr="00F03305">
              <w:rPr>
                <w:rStyle w:val="Hyperlink"/>
                <w:b/>
                <w:bCs/>
              </w:rPr>
              <w:fldChar w:fldCharType="end"/>
            </w:r>
            <w:r w:rsidRPr="00F03305">
              <w:rPr>
                <w:rStyle w:val="Hyperlink"/>
                <w:b/>
                <w:bCs/>
              </w:rPr>
              <w:t>:</w:t>
            </w:r>
          </w:p>
        </w:tc>
        <w:sdt>
          <w:sdtPr>
            <w:rPr>
              <w:i w:val="0"/>
              <w:color w:val="7F7F7F" w:themeColor="text1" w:themeTint="80"/>
            </w:rPr>
            <w:id w:val="122583703"/>
            <w:placeholder>
              <w:docPart w:val="019F532ED19A4C97B5FF7FA71B8CFF76"/>
            </w:placeholder>
            <w:showingPlcHdr/>
          </w:sdtPr>
          <w:sdtEndPr/>
          <w:sdtContent>
            <w:tc>
              <w:tcPr>
                <w:tcW w:w="7743" w:type="dxa"/>
                <w:gridSpan w:val="2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591CF23" w14:textId="655B144B" w:rsidR="00611502" w:rsidRPr="00605DC7" w:rsidRDefault="00611502" w:rsidP="00611502">
                <w:pPr>
                  <w:pStyle w:val="Heading3"/>
                  <w:rPr>
                    <w:i w:val="0"/>
                    <w:color w:val="7F7F7F" w:themeColor="text1" w:themeTint="80"/>
                    <w:sz w:val="19"/>
                    <w:szCs w:val="19"/>
                  </w:rPr>
                </w:pPr>
                <w:r w:rsidRPr="00605DC7">
                  <w:rPr>
                    <w:rStyle w:val="Heading4Char"/>
                    <w:i w:val="0"/>
                    <w:color w:val="7F7F7F" w:themeColor="text1" w:themeTint="80"/>
                    <w:sz w:val="18"/>
                    <w:szCs w:val="18"/>
                  </w:rPr>
                  <w:t xml:space="preserve">Click here to enter </w:t>
                </w:r>
                <w:r>
                  <w:rPr>
                    <w:rStyle w:val="Heading4Char"/>
                    <w:i w:val="0"/>
                    <w:color w:val="7F7F7F" w:themeColor="text1" w:themeTint="80"/>
                    <w:sz w:val="18"/>
                    <w:szCs w:val="18"/>
                  </w:rPr>
                  <w:t>purpose of closure</w:t>
                </w:r>
                <w:r w:rsidRPr="00605DC7">
                  <w:rPr>
                    <w:rStyle w:val="Heading4Char"/>
                    <w:i w:val="0"/>
                    <w:color w:val="7F7F7F" w:themeColor="text1" w:themeTint="80"/>
                    <w:sz w:val="18"/>
                    <w:szCs w:val="18"/>
                  </w:rPr>
                  <w:t>.</w:t>
                </w:r>
              </w:p>
            </w:tc>
          </w:sdtContent>
        </w:sdt>
      </w:tr>
      <w:tr w:rsidR="00881720" w:rsidRPr="00605DC7" w14:paraId="1EAA2157" w14:textId="77777777" w:rsidTr="00881720">
        <w:trPr>
          <w:trHeight w:val="350"/>
          <w:jc w:val="center"/>
        </w:trPr>
        <w:tc>
          <w:tcPr>
            <w:tcW w:w="728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F0A0" w14:textId="77777777" w:rsidR="00881720" w:rsidRPr="00605DC7" w:rsidRDefault="00881720" w:rsidP="00881720">
            <w:pPr>
              <w:spacing w:before="120"/>
              <w:rPr>
                <w:b/>
              </w:rPr>
            </w:pPr>
            <w:r w:rsidRPr="00605DC7">
              <w:rPr>
                <w:b/>
              </w:rPr>
              <w:t xml:space="preserve">How will Traffic </w:t>
            </w:r>
            <w:proofErr w:type="gramStart"/>
            <w:r w:rsidRPr="00605DC7">
              <w:rPr>
                <w:b/>
              </w:rPr>
              <w:t>be Affected</w:t>
            </w:r>
            <w:proofErr w:type="gramEnd"/>
            <w:r w:rsidRPr="00605DC7">
              <w:rPr>
                <w:b/>
              </w:rPr>
              <w:t xml:space="preserve">? (Detour, Lane Shift, Flagging Operation, </w:t>
            </w:r>
            <w:proofErr w:type="gramStart"/>
            <w:r w:rsidRPr="00605DC7">
              <w:rPr>
                <w:b/>
              </w:rPr>
              <w:t>etc.</w:t>
            </w:r>
            <w:proofErr w:type="gramEnd"/>
            <w:r w:rsidRPr="00605DC7">
              <w:rPr>
                <w:b/>
              </w:rPr>
              <w:t xml:space="preserve">)  </w:t>
            </w:r>
          </w:p>
        </w:tc>
        <w:sdt>
          <w:sdtPr>
            <w:rPr>
              <w:i w:val="0"/>
              <w:color w:val="7F7F7F" w:themeColor="text1" w:themeTint="80"/>
            </w:rPr>
            <w:id w:val="1760254647"/>
            <w:placeholder>
              <w:docPart w:val="CDB5EEC52D7B499492593FCB4C4D09C1"/>
            </w:placeholder>
            <w:showingPlcHdr/>
          </w:sdtPr>
          <w:sdtEndPr/>
          <w:sdtContent>
            <w:tc>
              <w:tcPr>
                <w:tcW w:w="3423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7E81CE9" w14:textId="3DD3375F" w:rsidR="00881720" w:rsidRPr="00605DC7" w:rsidRDefault="00881720" w:rsidP="00881720">
                <w:pPr>
                  <w:pStyle w:val="Heading3"/>
                  <w:rPr>
                    <w:i w:val="0"/>
                  </w:rPr>
                </w:pPr>
                <w:r w:rsidRPr="00605DC7">
                  <w:rPr>
                    <w:rStyle w:val="Heading4Char"/>
                    <w:i w:val="0"/>
                    <w:color w:val="7F7F7F" w:themeColor="text1" w:themeTint="80"/>
                    <w:sz w:val="18"/>
                    <w:szCs w:val="18"/>
                  </w:rPr>
                  <w:t>Click here to</w:t>
                </w:r>
                <w:r w:rsidR="00B6786F">
                  <w:rPr>
                    <w:rStyle w:val="Heading4Char"/>
                    <w:i w:val="0"/>
                    <w:color w:val="7F7F7F" w:themeColor="text1" w:themeTint="80"/>
                    <w:sz w:val="18"/>
                    <w:szCs w:val="18"/>
                  </w:rPr>
                  <w:t xml:space="preserve"> enter</w:t>
                </w:r>
                <w:r w:rsidRPr="00605DC7">
                  <w:rPr>
                    <w:rStyle w:val="Heading4Char"/>
                    <w:i w:val="0"/>
                    <w:color w:val="7F7F7F" w:themeColor="text1" w:themeTint="80"/>
                    <w:sz w:val="18"/>
                    <w:szCs w:val="18"/>
                  </w:rPr>
                  <w:t xml:space="preserve"> </w:t>
                </w:r>
                <w:r w:rsidR="00B6786F">
                  <w:rPr>
                    <w:rStyle w:val="Heading4Char"/>
                    <w:i w:val="0"/>
                    <w:color w:val="7F7F7F" w:themeColor="text1" w:themeTint="80"/>
                    <w:sz w:val="18"/>
                    <w:szCs w:val="18"/>
                  </w:rPr>
                  <w:t>h</w:t>
                </w:r>
                <w:r w:rsidR="00B6786F" w:rsidRPr="00B6786F">
                  <w:rPr>
                    <w:rStyle w:val="Heading4Char"/>
                    <w:i w:val="0"/>
                    <w:color w:val="7F7F7F" w:themeColor="text1" w:themeTint="80"/>
                    <w:sz w:val="18"/>
                    <w:szCs w:val="18"/>
                  </w:rPr>
                  <w:t xml:space="preserve">ow </w:t>
                </w:r>
                <w:r w:rsidR="00B6786F">
                  <w:rPr>
                    <w:rStyle w:val="Heading4Char"/>
                    <w:i w:val="0"/>
                    <w:color w:val="7F7F7F" w:themeColor="text1" w:themeTint="80"/>
                    <w:sz w:val="18"/>
                    <w:szCs w:val="18"/>
                  </w:rPr>
                  <w:t>t</w:t>
                </w:r>
                <w:r w:rsidR="00B6786F" w:rsidRPr="00B6786F">
                  <w:rPr>
                    <w:rStyle w:val="Heading4Char"/>
                    <w:i w:val="0"/>
                    <w:color w:val="7F7F7F" w:themeColor="text1" w:themeTint="80"/>
                    <w:sz w:val="18"/>
                    <w:szCs w:val="18"/>
                  </w:rPr>
                  <w:t>raffic</w:t>
                </w:r>
                <w:r w:rsidR="00B6786F">
                  <w:rPr>
                    <w:rStyle w:val="Heading4Char"/>
                    <w:i w:val="0"/>
                    <w:color w:val="7F7F7F" w:themeColor="text1" w:themeTint="80"/>
                    <w:sz w:val="18"/>
                    <w:szCs w:val="18"/>
                  </w:rPr>
                  <w:t xml:space="preserve"> will</w:t>
                </w:r>
                <w:r w:rsidR="00B6786F" w:rsidRPr="00B6786F">
                  <w:rPr>
                    <w:rStyle w:val="Heading4Char"/>
                    <w:i w:val="0"/>
                    <w:color w:val="7F7F7F" w:themeColor="text1" w:themeTint="80"/>
                    <w:sz w:val="18"/>
                    <w:szCs w:val="18"/>
                  </w:rPr>
                  <w:t xml:space="preserve"> be </w:t>
                </w:r>
                <w:r w:rsidR="00B6786F">
                  <w:rPr>
                    <w:rStyle w:val="Heading4Char"/>
                    <w:i w:val="0"/>
                    <w:color w:val="7F7F7F" w:themeColor="text1" w:themeTint="80"/>
                    <w:sz w:val="18"/>
                    <w:szCs w:val="18"/>
                  </w:rPr>
                  <w:t>a</w:t>
                </w:r>
                <w:r w:rsidR="00B6786F" w:rsidRPr="00B6786F">
                  <w:rPr>
                    <w:rStyle w:val="Heading4Char"/>
                    <w:i w:val="0"/>
                    <w:color w:val="7F7F7F" w:themeColor="text1" w:themeTint="80"/>
                    <w:sz w:val="18"/>
                    <w:szCs w:val="18"/>
                  </w:rPr>
                  <w:t>ffected</w:t>
                </w:r>
                <w:r w:rsidRPr="00605DC7">
                  <w:rPr>
                    <w:rStyle w:val="Heading4Char"/>
                    <w:i w:val="0"/>
                    <w:color w:val="7F7F7F" w:themeColor="text1" w:themeTint="80"/>
                    <w:sz w:val="18"/>
                    <w:szCs w:val="18"/>
                  </w:rPr>
                  <w:t>.</w:t>
                </w:r>
              </w:p>
            </w:tc>
          </w:sdtContent>
        </w:sdt>
      </w:tr>
      <w:bookmarkStart w:id="17" w:name="Oversize"/>
      <w:bookmarkStart w:id="18" w:name="Horizontal"/>
      <w:tr w:rsidR="008E7871" w:rsidRPr="00605DC7" w14:paraId="46148C5F" w14:textId="77777777" w:rsidTr="00A503DE">
        <w:trPr>
          <w:trHeight w:val="260"/>
          <w:jc w:val="center"/>
        </w:trPr>
        <w:tc>
          <w:tcPr>
            <w:tcW w:w="2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C278" w14:textId="7B891154" w:rsidR="008E7871" w:rsidRPr="00605DC7" w:rsidRDefault="008E7871" w:rsidP="008E7871">
            <w:pPr>
              <w:pStyle w:val="FieldText"/>
              <w:spacing w:before="60"/>
              <w:ind w:right="-279"/>
            </w:pPr>
            <w:r w:rsidRPr="00605DC7">
              <w:fldChar w:fldCharType="begin"/>
            </w:r>
            <w:r w:rsidRPr="00605DC7">
              <w:instrText xml:space="preserve"> HYPERLINK  \l "Oversize" \o "If applicable, check box." </w:instrText>
            </w:r>
            <w:r w:rsidRPr="00605DC7">
              <w:fldChar w:fldCharType="separate"/>
            </w:r>
            <w:r w:rsidRPr="00605DC7">
              <w:rPr>
                <w:rStyle w:val="Hyperlink"/>
              </w:rPr>
              <w:t>Oversize Load Restrictions</w:t>
            </w:r>
            <w:bookmarkEnd w:id="17"/>
            <w:r w:rsidRPr="00605DC7">
              <w:fldChar w:fldCharType="end"/>
            </w:r>
            <w:bookmarkEnd w:id="18"/>
            <w:r w:rsidRPr="00605DC7">
              <w:t>:</w:t>
            </w:r>
            <w:r w:rsidRPr="00605DC7">
              <w:rPr>
                <w:b w:val="0"/>
              </w:rPr>
              <w:t xml:space="preserve"> </w:t>
            </w:r>
            <w:sdt>
              <w:sdtPr>
                <w:rPr>
                  <w:b w:val="0"/>
                </w:rPr>
                <w:id w:val="136687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DC7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</w:p>
        </w:tc>
        <w:tc>
          <w:tcPr>
            <w:tcW w:w="3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A7AD2" w14:textId="32949E5C" w:rsidR="008E7871" w:rsidRPr="00605DC7" w:rsidRDefault="007E014A" w:rsidP="008E7871">
            <w:pPr>
              <w:pStyle w:val="FieldText"/>
              <w:spacing w:before="60"/>
              <w:ind w:right="-288"/>
            </w:pPr>
            <w:hyperlink w:anchor="Horizontal" w:tooltip="If applicable, check the box. " w:history="1">
              <w:r w:rsidR="008E7871" w:rsidRPr="00605DC7">
                <w:rPr>
                  <w:rStyle w:val="Hyperlink"/>
                </w:rPr>
                <w:t>Horizontal Clearance less than 14’</w:t>
              </w:r>
            </w:hyperlink>
            <w:r w:rsidR="008E7871" w:rsidRPr="00605DC7">
              <w:rPr>
                <w:b w:val="0"/>
              </w:rPr>
              <w:t xml:space="preserve"> </w:t>
            </w:r>
            <w:sdt>
              <w:sdtPr>
                <w:rPr>
                  <w:b w:val="0"/>
                </w:rPr>
                <w:id w:val="-364522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7871" w:rsidRPr="00605DC7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7C45" w14:textId="77777777" w:rsidR="008E7871" w:rsidRPr="00605DC7" w:rsidRDefault="008E7871" w:rsidP="008E7871">
            <w:pPr>
              <w:pStyle w:val="FieldText"/>
              <w:spacing w:before="60"/>
            </w:pPr>
          </w:p>
        </w:tc>
        <w:bookmarkStart w:id="19" w:name="Vertical"/>
        <w:tc>
          <w:tcPr>
            <w:tcW w:w="29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A1C76" w14:textId="0DE7D033" w:rsidR="008E7871" w:rsidRPr="00A17F93" w:rsidRDefault="008E7871" w:rsidP="008E7871">
            <w:pPr>
              <w:pStyle w:val="FieldText"/>
              <w:spacing w:before="60"/>
              <w:ind w:right="-413"/>
              <w:rPr>
                <w:sz w:val="18"/>
                <w:szCs w:val="18"/>
              </w:rPr>
            </w:pPr>
            <w:r w:rsidRPr="00A17F93">
              <w:rPr>
                <w:sz w:val="18"/>
                <w:szCs w:val="18"/>
              </w:rPr>
              <w:fldChar w:fldCharType="begin"/>
            </w:r>
            <w:r w:rsidRPr="00A17F93">
              <w:rPr>
                <w:sz w:val="18"/>
                <w:szCs w:val="18"/>
              </w:rPr>
              <w:instrText xml:space="preserve"> HYPERLINK  \l "Vertical" \o "If applicable, check the box. " </w:instrText>
            </w:r>
            <w:r w:rsidRPr="00A17F93">
              <w:rPr>
                <w:sz w:val="18"/>
                <w:szCs w:val="18"/>
              </w:rPr>
            </w:r>
            <w:r w:rsidRPr="00A17F93">
              <w:rPr>
                <w:sz w:val="18"/>
                <w:szCs w:val="18"/>
              </w:rPr>
              <w:fldChar w:fldCharType="separate"/>
            </w:r>
            <w:r w:rsidRPr="00A17F93">
              <w:rPr>
                <w:rStyle w:val="Hyperlink"/>
                <w:sz w:val="18"/>
                <w:szCs w:val="18"/>
              </w:rPr>
              <w:t>Vertical Clearance less than 14’</w:t>
            </w:r>
            <w:bookmarkEnd w:id="19"/>
            <w:r w:rsidRPr="00A17F93">
              <w:rPr>
                <w:sz w:val="18"/>
                <w:szCs w:val="18"/>
              </w:rPr>
              <w:fldChar w:fldCharType="end"/>
            </w:r>
            <w:proofErr w:type="gramStart"/>
            <w:r w:rsidR="00D25635" w:rsidRPr="00A17F93">
              <w:rPr>
                <w:sz w:val="18"/>
                <w:szCs w:val="18"/>
              </w:rPr>
              <w:t>6</w:t>
            </w:r>
            <w:proofErr w:type="gramEnd"/>
            <w:r w:rsidR="00D25635" w:rsidRPr="00A17F93">
              <w:rPr>
                <w:sz w:val="18"/>
                <w:szCs w:val="18"/>
              </w:rPr>
              <w:t>”</w:t>
            </w:r>
          </w:p>
        </w:tc>
        <w:tc>
          <w:tcPr>
            <w:tcW w:w="4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9F4" w14:textId="0507EF00" w:rsidR="008E7871" w:rsidRPr="00605DC7" w:rsidRDefault="007E014A" w:rsidP="008E7871">
            <w:pPr>
              <w:pStyle w:val="FieldText"/>
              <w:spacing w:before="60"/>
            </w:pPr>
            <w:sdt>
              <w:sdtPr>
                <w:rPr>
                  <w:b w:val="0"/>
                </w:rPr>
                <w:id w:val="-600259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7871" w:rsidRPr="00605DC7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</w:p>
        </w:tc>
      </w:tr>
      <w:tr w:rsidR="00ED7996" w:rsidRPr="00605DC7" w14:paraId="59F6FF61" w14:textId="77777777" w:rsidTr="00D574FB">
        <w:trPr>
          <w:trHeight w:val="260"/>
          <w:jc w:val="center"/>
        </w:trPr>
        <w:tc>
          <w:tcPr>
            <w:tcW w:w="2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F76D" w14:textId="757B318A" w:rsidR="00ED7996" w:rsidRPr="00605DC7" w:rsidRDefault="007E014A" w:rsidP="00ED7996">
            <w:pPr>
              <w:pStyle w:val="FieldText"/>
              <w:spacing w:before="60"/>
              <w:ind w:right="-279"/>
            </w:pPr>
            <w:hyperlink w:anchor="Project" w:tooltip="Type Project/Permit Number in the box. " w:history="1">
              <w:r w:rsidR="00ED7996" w:rsidRPr="00605DC7">
                <w:rPr>
                  <w:rStyle w:val="Hyperlink"/>
                </w:rPr>
                <w:t>Project/Permit Number</w:t>
              </w:r>
            </w:hyperlink>
            <w:r w:rsidR="00ED7996" w:rsidRPr="00605DC7">
              <w:t>:</w:t>
            </w:r>
          </w:p>
        </w:tc>
        <w:sdt>
          <w:sdtPr>
            <w:rPr>
              <w:b w:val="0"/>
              <w:bCs/>
              <w:iCs/>
              <w:color w:val="7F7F7F" w:themeColor="text1" w:themeTint="80"/>
            </w:rPr>
            <w:id w:val="1163509140"/>
            <w:placeholder>
              <w:docPart w:val="561AF3C04D934D5CA503E5966DC2B0DD"/>
            </w:placeholder>
            <w:showingPlcHdr/>
          </w:sdtPr>
          <w:sdtEndPr/>
          <w:sdtContent>
            <w:tc>
              <w:tcPr>
                <w:tcW w:w="7743" w:type="dxa"/>
                <w:gridSpan w:val="2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C47CFAE" w14:textId="70B6D53D" w:rsidR="00ED7996" w:rsidRDefault="00ED7996" w:rsidP="00ED7996">
                <w:pPr>
                  <w:pStyle w:val="FieldText"/>
                  <w:spacing w:before="60"/>
                  <w:rPr>
                    <w:b w:val="0"/>
                  </w:rPr>
                </w:pPr>
                <w:r w:rsidRPr="00ED7996">
                  <w:rPr>
                    <w:rStyle w:val="Heading4Char"/>
                    <w:b w:val="0"/>
                    <w:bCs/>
                    <w:iCs/>
                    <w:color w:val="7F7F7F" w:themeColor="text1" w:themeTint="80"/>
                    <w:sz w:val="18"/>
                    <w:szCs w:val="18"/>
                  </w:rPr>
                  <w:t xml:space="preserve">Click here to enter </w:t>
                </w:r>
                <w:r>
                  <w:rPr>
                    <w:rStyle w:val="Heading4Char"/>
                    <w:b w:val="0"/>
                    <w:bCs/>
                    <w:iCs/>
                    <w:color w:val="7F7F7F" w:themeColor="text1" w:themeTint="80"/>
                    <w:sz w:val="18"/>
                    <w:szCs w:val="18"/>
                  </w:rPr>
                  <w:t>Project/Permit Number</w:t>
                </w:r>
                <w:r w:rsidRPr="00ED7996">
                  <w:rPr>
                    <w:rStyle w:val="Heading4Char"/>
                    <w:b w:val="0"/>
                    <w:bCs/>
                    <w:iCs/>
                    <w:color w:val="7F7F7F" w:themeColor="text1" w:themeTint="80"/>
                    <w:sz w:val="18"/>
                    <w:szCs w:val="18"/>
                  </w:rPr>
                  <w:t>.</w:t>
                </w:r>
              </w:p>
            </w:tc>
          </w:sdtContent>
        </w:sdt>
      </w:tr>
    </w:tbl>
    <w:tbl>
      <w:tblPr>
        <w:tblW w:w="10705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  <w:tblDescription w:val="test"/>
      </w:tblPr>
      <w:tblGrid>
        <w:gridCol w:w="1770"/>
        <w:gridCol w:w="1107"/>
        <w:gridCol w:w="1143"/>
        <w:gridCol w:w="900"/>
        <w:gridCol w:w="1470"/>
        <w:gridCol w:w="690"/>
        <w:gridCol w:w="207"/>
        <w:gridCol w:w="783"/>
        <w:gridCol w:w="2635"/>
      </w:tblGrid>
      <w:tr w:rsidR="006573C2" w:rsidRPr="00605DC7" w14:paraId="21651955" w14:textId="77777777" w:rsidTr="7B042020">
        <w:trPr>
          <w:trHeight w:hRule="exact" w:val="288"/>
          <w:jc w:val="center"/>
        </w:trPr>
        <w:tc>
          <w:tcPr>
            <w:tcW w:w="10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14:paraId="1D5A0456" w14:textId="526E5C1E" w:rsidR="006573C2" w:rsidRPr="00605DC7" w:rsidRDefault="00716296" w:rsidP="009065A9">
            <w:pPr>
              <w:pStyle w:val="Heading2"/>
            </w:pPr>
            <w:r w:rsidRPr="00605DC7">
              <w:t>G</w:t>
            </w:r>
            <w:r w:rsidR="003B083E" w:rsidRPr="00605DC7">
              <w:t>DOT</w:t>
            </w:r>
            <w:r w:rsidR="00C13F0C" w:rsidRPr="00605DC7">
              <w:t xml:space="preserve"> District</w:t>
            </w:r>
            <w:r w:rsidR="00DA411E" w:rsidRPr="00605DC7">
              <w:t>/Office</w:t>
            </w:r>
            <w:r w:rsidR="003B083E" w:rsidRPr="00605DC7">
              <w:t xml:space="preserve"> </w:t>
            </w:r>
            <w:r w:rsidR="006573C2" w:rsidRPr="00605DC7">
              <w:t>Contact Information</w:t>
            </w:r>
          </w:p>
        </w:tc>
      </w:tr>
      <w:bookmarkStart w:id="20" w:name="Contact"/>
      <w:tr w:rsidR="00CB54C9" w:rsidRPr="00605DC7" w14:paraId="43297118" w14:textId="77777777" w:rsidTr="7B042020">
        <w:trPr>
          <w:trHeight w:val="557"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8D4C" w14:textId="77EB5BD9" w:rsidR="00CB54C9" w:rsidRPr="00605DC7" w:rsidRDefault="00CB54C9" w:rsidP="00CB54C9">
            <w:pPr>
              <w:pStyle w:val="FieldText"/>
            </w:pPr>
            <w:r w:rsidRPr="00605DC7">
              <w:fldChar w:fldCharType="begin"/>
            </w:r>
            <w:r w:rsidRPr="00605DC7">
              <w:instrText>HYPERLINK  \l "Contact" \o "(REQUIRED)Must be a GDOT employee."</w:instrText>
            </w:r>
            <w:r w:rsidRPr="00605DC7">
              <w:fldChar w:fldCharType="separate"/>
            </w:r>
            <w:r w:rsidRPr="00605DC7">
              <w:rPr>
                <w:rStyle w:val="Hyperlink"/>
              </w:rPr>
              <w:t xml:space="preserve">GDOT </w:t>
            </w:r>
            <w:r w:rsidR="00C13F0C" w:rsidRPr="00605DC7">
              <w:rPr>
                <w:rStyle w:val="Hyperlink"/>
              </w:rPr>
              <w:t xml:space="preserve">District </w:t>
            </w:r>
            <w:r w:rsidRPr="00605DC7">
              <w:rPr>
                <w:rStyle w:val="Hyperlink"/>
              </w:rPr>
              <w:t>Contact 1</w:t>
            </w:r>
            <w:bookmarkEnd w:id="20"/>
            <w:r w:rsidRPr="00605DC7">
              <w:fldChar w:fldCharType="end"/>
            </w:r>
            <w:r w:rsidRPr="00605DC7">
              <w:t>:</w:t>
            </w:r>
          </w:p>
          <w:p w14:paraId="3DFE7806" w14:textId="77777777" w:rsidR="00CB54C9" w:rsidRPr="00605DC7" w:rsidRDefault="00CB54C9" w:rsidP="00CB54C9">
            <w:r w:rsidRPr="00605DC7">
              <w:t>(Name and Title)</w:t>
            </w:r>
          </w:p>
        </w:tc>
        <w:sdt>
          <w:sdtPr>
            <w:rPr>
              <w:b w:val="0"/>
              <w:sz w:val="18"/>
            </w:rPr>
            <w:id w:val="604775861"/>
            <w:placeholder>
              <w:docPart w:val="58C45F9CDD104C6F8C88A6086A9B1910"/>
            </w:placeholder>
            <w:showingPlcHdr/>
          </w:sdtPr>
          <w:sdtEndPr/>
          <w:sdtContent>
            <w:tc>
              <w:tcPr>
                <w:tcW w:w="2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64F48BB" w14:textId="6AB9DC2A" w:rsidR="00CB54C9" w:rsidRPr="00605DC7" w:rsidRDefault="001D2ED7" w:rsidP="001D2ED7">
                <w:pPr>
                  <w:pStyle w:val="FieldText"/>
                  <w:rPr>
                    <w:b w:val="0"/>
                    <w:sz w:val="18"/>
                  </w:rPr>
                </w:pPr>
                <w:r w:rsidRPr="00605DC7">
                  <w:rPr>
                    <w:rStyle w:val="PlaceholderText"/>
                    <w:b w:val="0"/>
                  </w:rPr>
                  <w:t>Click here to enter contact.</w:t>
                </w:r>
              </w:p>
            </w:tc>
          </w:sdtContent>
        </w:sdt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23E0" w14:textId="3951ACD9" w:rsidR="00CB54C9" w:rsidRPr="00605DC7" w:rsidRDefault="008E6AAF" w:rsidP="00BA2FFC">
            <w:pPr>
              <w:rPr>
                <w:b/>
              </w:rPr>
            </w:pPr>
            <w:r w:rsidRPr="00605DC7">
              <w:rPr>
                <w:b/>
              </w:rPr>
              <w:t xml:space="preserve">GDOT </w:t>
            </w:r>
            <w:r w:rsidR="00BA2FFC" w:rsidRPr="00605DC7">
              <w:rPr>
                <w:b/>
              </w:rPr>
              <w:t>Email:</w:t>
            </w:r>
          </w:p>
        </w:tc>
        <w:sdt>
          <w:sdtPr>
            <w:rPr>
              <w:b/>
              <w:sz w:val="18"/>
            </w:rPr>
            <w:id w:val="634374774"/>
          </w:sdtPr>
          <w:sdtEndPr/>
          <w:sdtContent>
            <w:sdt>
              <w:sdtPr>
                <w:rPr>
                  <w:b/>
                  <w:sz w:val="18"/>
                </w:rPr>
                <w:id w:val="-2093847525"/>
                <w:placeholder>
                  <w:docPart w:val="C6527B4727B34CA89C3FFE8E02329967"/>
                </w:placeholder>
                <w:showingPlcHdr/>
              </w:sdtPr>
              <w:sdtEndPr>
                <w:rPr>
                  <w:b w:val="0"/>
                </w:rPr>
              </w:sdtEndPr>
              <w:sdtContent>
                <w:tc>
                  <w:tcPr>
                    <w:tcW w:w="2160" w:type="dxa"/>
                    <w:gridSpan w:val="2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2BAF81B" w14:textId="4199C7C4" w:rsidR="00CB54C9" w:rsidRPr="00605DC7" w:rsidRDefault="35190B87" w:rsidP="7B042020">
                    <w:pPr>
                      <w:pStyle w:val="Heading4"/>
                      <w:jc w:val="left"/>
                      <w:rPr>
                        <w:sz w:val="18"/>
                        <w:szCs w:val="18"/>
                      </w:rPr>
                    </w:pPr>
                    <w:r w:rsidRPr="00605DC7">
                      <w:rPr>
                        <w:rStyle w:val="Heading4Char"/>
                        <w:color w:val="A6A6A6" w:themeColor="background1" w:themeShade="A6"/>
                        <w:sz w:val="18"/>
                        <w:szCs w:val="18"/>
                      </w:rPr>
                      <w:t xml:space="preserve">Click here to enter </w:t>
                    </w:r>
                    <w:bookmarkStart w:id="21" w:name="_Int_1oGSPu8D"/>
                    <w:r w:rsidRPr="00605DC7">
                      <w:rPr>
                        <w:rStyle w:val="Heading4Char"/>
                        <w:color w:val="A6A6A6" w:themeColor="background1" w:themeShade="A6"/>
                        <w:sz w:val="18"/>
                        <w:szCs w:val="18"/>
                      </w:rPr>
                      <w:t>email</w:t>
                    </w:r>
                    <w:bookmarkEnd w:id="21"/>
                    <w:r w:rsidRPr="00605DC7">
                      <w:rPr>
                        <w:rStyle w:val="Heading4Char"/>
                        <w:color w:val="A6A6A6" w:themeColor="background1" w:themeShade="A6"/>
                        <w:sz w:val="18"/>
                        <w:szCs w:val="18"/>
                      </w:rPr>
                      <w:t xml:space="preserve"> address</w:t>
                    </w:r>
                    <w:r w:rsidR="2C8707BC" w:rsidRPr="00605DC7">
                      <w:rPr>
                        <w:rStyle w:val="Heading4Char"/>
                        <w:color w:val="A6A6A6" w:themeColor="background1" w:themeShade="A6"/>
                        <w:sz w:val="18"/>
                        <w:szCs w:val="18"/>
                      </w:rPr>
                      <w:t>.</w:t>
                    </w:r>
                  </w:p>
                </w:tc>
              </w:sdtContent>
            </w:sdt>
          </w:sdtContent>
        </w:sdt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F255" w14:textId="77777777" w:rsidR="00BA2FFC" w:rsidRPr="00605DC7" w:rsidRDefault="00BA2FFC" w:rsidP="00BA2FFC">
            <w:pPr>
              <w:rPr>
                <w:b/>
              </w:rPr>
            </w:pPr>
            <w:r w:rsidRPr="00605DC7">
              <w:rPr>
                <w:b/>
              </w:rPr>
              <w:t>Phone:</w:t>
            </w:r>
          </w:p>
          <w:p w14:paraId="46798E81" w14:textId="4CC29E71" w:rsidR="00CB54C9" w:rsidRPr="00605DC7" w:rsidRDefault="00BA2FFC" w:rsidP="00BA2FFC">
            <w:r w:rsidRPr="00605DC7">
              <w:rPr>
                <w:sz w:val="12"/>
                <w:szCs w:val="12"/>
              </w:rPr>
              <w:t xml:space="preserve"> xxx-xxx-xxxx</w:t>
            </w:r>
          </w:p>
        </w:tc>
        <w:sdt>
          <w:sdtPr>
            <w:rPr>
              <w:b/>
              <w:sz w:val="18"/>
            </w:rPr>
            <w:id w:val="-327282757"/>
          </w:sdtPr>
          <w:sdtEndPr/>
          <w:sdtContent>
            <w:sdt>
              <w:sdtPr>
                <w:rPr>
                  <w:b/>
                  <w:sz w:val="18"/>
                </w:rPr>
                <w:id w:val="-877239819"/>
                <w:placeholder>
                  <w:docPart w:val="BA6C789BF66B463C9BAA4232BEC03B62"/>
                </w:placeholder>
                <w:showingPlcHdr/>
              </w:sdtPr>
              <w:sdtEndPr>
                <w:rPr>
                  <w:b w:val="0"/>
                </w:rPr>
              </w:sdtEndPr>
              <w:sdtContent>
                <w:tc>
                  <w:tcPr>
                    <w:tcW w:w="2635" w:type="dxa"/>
                    <w:tcBorders>
                      <w:top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05CCCCB" w14:textId="4332B977" w:rsidR="00CB54C9" w:rsidRPr="00605DC7" w:rsidRDefault="001D2ED7" w:rsidP="001D2ED7">
                    <w:pPr>
                      <w:pStyle w:val="Heading4"/>
                      <w:jc w:val="left"/>
                      <w:rPr>
                        <w:sz w:val="18"/>
                      </w:rPr>
                    </w:pPr>
                    <w:r w:rsidRPr="00605DC7">
                      <w:rPr>
                        <w:rStyle w:val="Heading4Char"/>
                        <w:color w:val="A6A6A6" w:themeColor="background1" w:themeShade="A6"/>
                        <w:sz w:val="18"/>
                      </w:rPr>
                      <w:t>Click to enter phone number.</w:t>
                    </w:r>
                  </w:p>
                </w:tc>
              </w:sdtContent>
            </w:sdt>
          </w:sdtContent>
        </w:sdt>
      </w:tr>
      <w:tr w:rsidR="008A74C9" w:rsidRPr="00605DC7" w14:paraId="769747FC" w14:textId="77777777" w:rsidTr="7B042020">
        <w:trPr>
          <w:trHeight w:val="557"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6BBF" w14:textId="77777777" w:rsidR="007318E8" w:rsidRPr="00605DC7" w:rsidRDefault="007E014A" w:rsidP="007318E8">
            <w:pPr>
              <w:pStyle w:val="FieldText"/>
            </w:pPr>
            <w:hyperlink w:anchor="Contact2" w:tooltip="Must be a GDOT employee." w:history="1">
              <w:r w:rsidR="007318E8" w:rsidRPr="00605DC7">
                <w:rPr>
                  <w:rStyle w:val="Hyperlink"/>
                </w:rPr>
                <w:t>GDOT District Contact 2</w:t>
              </w:r>
            </w:hyperlink>
            <w:r w:rsidR="007318E8" w:rsidRPr="00605DC7">
              <w:t>:</w:t>
            </w:r>
          </w:p>
          <w:p w14:paraId="663D1BCF" w14:textId="789B35EE" w:rsidR="008A74C9" w:rsidRPr="00605DC7" w:rsidRDefault="008A74C9" w:rsidP="008A74C9">
            <w:pPr>
              <w:pStyle w:val="FieldText"/>
              <w:rPr>
                <w:b w:val="0"/>
                <w:bCs/>
              </w:rPr>
            </w:pPr>
            <w:r w:rsidRPr="00605DC7">
              <w:rPr>
                <w:b w:val="0"/>
                <w:bCs/>
              </w:rPr>
              <w:t>(Name and Title)</w:t>
            </w:r>
          </w:p>
        </w:tc>
        <w:sdt>
          <w:sdtPr>
            <w:rPr>
              <w:b w:val="0"/>
              <w:sz w:val="18"/>
            </w:rPr>
            <w:id w:val="1807894075"/>
            <w:placeholder>
              <w:docPart w:val="564D59D60CEE4BE0970E135ED7BB850F"/>
            </w:placeholder>
            <w:showingPlcHdr/>
          </w:sdtPr>
          <w:sdtEndPr/>
          <w:sdtContent>
            <w:tc>
              <w:tcPr>
                <w:tcW w:w="2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160D4B3" w14:textId="500AA692" w:rsidR="008A74C9" w:rsidRPr="00605DC7" w:rsidRDefault="008A74C9" w:rsidP="008A74C9">
                <w:pPr>
                  <w:pStyle w:val="FieldText"/>
                  <w:rPr>
                    <w:b w:val="0"/>
                    <w:sz w:val="18"/>
                  </w:rPr>
                </w:pPr>
                <w:r w:rsidRPr="00605DC7">
                  <w:rPr>
                    <w:rStyle w:val="PlaceholderText"/>
                    <w:b w:val="0"/>
                  </w:rPr>
                  <w:t>Click here to enter contact.</w:t>
                </w:r>
              </w:p>
            </w:tc>
          </w:sdtContent>
        </w:sdt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C493" w14:textId="5BC294FA" w:rsidR="008A74C9" w:rsidRPr="00605DC7" w:rsidRDefault="008A74C9" w:rsidP="008A74C9">
            <w:pPr>
              <w:rPr>
                <w:b/>
              </w:rPr>
            </w:pPr>
            <w:r w:rsidRPr="00605DC7">
              <w:rPr>
                <w:b/>
              </w:rPr>
              <w:t>GDOT Email:</w:t>
            </w:r>
          </w:p>
        </w:tc>
        <w:sdt>
          <w:sdtPr>
            <w:rPr>
              <w:b/>
              <w:sz w:val="18"/>
            </w:rPr>
            <w:id w:val="1994683888"/>
          </w:sdtPr>
          <w:sdtEndPr/>
          <w:sdtContent>
            <w:sdt>
              <w:sdtPr>
                <w:rPr>
                  <w:b/>
                  <w:sz w:val="18"/>
                </w:rPr>
                <w:id w:val="-593788948"/>
                <w:placeholder>
                  <w:docPart w:val="39CA3A98426E4D329C9B980DE8B76C17"/>
                </w:placeholder>
                <w:showingPlcHdr/>
              </w:sdtPr>
              <w:sdtEndPr>
                <w:rPr>
                  <w:b w:val="0"/>
                </w:rPr>
              </w:sdtEndPr>
              <w:sdtContent>
                <w:tc>
                  <w:tcPr>
                    <w:tcW w:w="2160" w:type="dxa"/>
                    <w:gridSpan w:val="2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C9E044E" w14:textId="21B137E7" w:rsidR="008A74C9" w:rsidRPr="00605DC7" w:rsidRDefault="498FD979" w:rsidP="7B042020">
                    <w:pPr>
                      <w:pStyle w:val="Heading4"/>
                      <w:jc w:val="left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605DC7">
                      <w:rPr>
                        <w:rStyle w:val="Heading4Char"/>
                        <w:color w:val="A6A6A6" w:themeColor="background1" w:themeShade="A6"/>
                        <w:sz w:val="18"/>
                        <w:szCs w:val="18"/>
                      </w:rPr>
                      <w:t xml:space="preserve">Click here to enter </w:t>
                    </w:r>
                    <w:bookmarkStart w:id="22" w:name="_Int_r8axcl2l"/>
                    <w:r w:rsidRPr="00605DC7">
                      <w:rPr>
                        <w:rStyle w:val="Heading4Char"/>
                        <w:color w:val="A6A6A6" w:themeColor="background1" w:themeShade="A6"/>
                        <w:sz w:val="18"/>
                        <w:szCs w:val="18"/>
                      </w:rPr>
                      <w:t>email</w:t>
                    </w:r>
                    <w:bookmarkEnd w:id="22"/>
                    <w:r w:rsidRPr="00605DC7">
                      <w:rPr>
                        <w:rStyle w:val="Heading4Char"/>
                        <w:color w:val="A6A6A6" w:themeColor="background1" w:themeShade="A6"/>
                        <w:sz w:val="18"/>
                        <w:szCs w:val="18"/>
                      </w:rPr>
                      <w:t xml:space="preserve"> address.</w:t>
                    </w:r>
                  </w:p>
                </w:tc>
              </w:sdtContent>
            </w:sdt>
          </w:sdtContent>
        </w:sdt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94D0" w14:textId="77777777" w:rsidR="008A74C9" w:rsidRPr="00605DC7" w:rsidRDefault="008A74C9" w:rsidP="008A74C9">
            <w:pPr>
              <w:rPr>
                <w:b/>
              </w:rPr>
            </w:pPr>
            <w:r w:rsidRPr="00605DC7">
              <w:rPr>
                <w:b/>
              </w:rPr>
              <w:t>Phone:</w:t>
            </w:r>
          </w:p>
          <w:p w14:paraId="05181A6D" w14:textId="6ACBCECB" w:rsidR="008A74C9" w:rsidRPr="00605DC7" w:rsidRDefault="008A74C9" w:rsidP="008A74C9">
            <w:pPr>
              <w:rPr>
                <w:b/>
              </w:rPr>
            </w:pPr>
            <w:r w:rsidRPr="00605DC7">
              <w:rPr>
                <w:sz w:val="12"/>
                <w:szCs w:val="12"/>
              </w:rPr>
              <w:t xml:space="preserve"> xxx-xxx-xxxx</w:t>
            </w:r>
          </w:p>
        </w:tc>
        <w:sdt>
          <w:sdtPr>
            <w:rPr>
              <w:b/>
              <w:sz w:val="18"/>
            </w:rPr>
            <w:id w:val="-352644699"/>
          </w:sdtPr>
          <w:sdtEndPr/>
          <w:sdtContent>
            <w:sdt>
              <w:sdtPr>
                <w:rPr>
                  <w:b/>
                  <w:sz w:val="18"/>
                </w:rPr>
                <w:id w:val="943588772"/>
                <w:placeholder>
                  <w:docPart w:val="B1503658769B45B68C6BC75D4AC20115"/>
                </w:placeholder>
                <w:showingPlcHdr/>
              </w:sdtPr>
              <w:sdtEndPr>
                <w:rPr>
                  <w:b w:val="0"/>
                </w:rPr>
              </w:sdtEndPr>
              <w:sdtContent>
                <w:tc>
                  <w:tcPr>
                    <w:tcW w:w="2635" w:type="dxa"/>
                    <w:tcBorders>
                      <w:top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8BA8544" w14:textId="516FEAEC" w:rsidR="008A74C9" w:rsidRPr="00605DC7" w:rsidRDefault="008A74C9" w:rsidP="008A74C9">
                    <w:pPr>
                      <w:pStyle w:val="Heading4"/>
                      <w:jc w:val="left"/>
                      <w:rPr>
                        <w:b/>
                        <w:sz w:val="18"/>
                      </w:rPr>
                    </w:pPr>
                    <w:r w:rsidRPr="00605DC7">
                      <w:rPr>
                        <w:rStyle w:val="Heading4Char"/>
                        <w:color w:val="A6A6A6" w:themeColor="background1" w:themeShade="A6"/>
                        <w:sz w:val="18"/>
                      </w:rPr>
                      <w:t>Click to enter phone number.</w:t>
                    </w:r>
                  </w:p>
                </w:tc>
              </w:sdtContent>
            </w:sdt>
          </w:sdtContent>
        </w:sdt>
      </w:tr>
      <w:tr w:rsidR="00CA6854" w:rsidRPr="00605DC7" w14:paraId="37DC15AE" w14:textId="77777777" w:rsidTr="7B042020">
        <w:trPr>
          <w:trHeight w:val="557"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5489" w14:textId="6CC6D5BD" w:rsidR="00CA6854" w:rsidRPr="00605DC7" w:rsidRDefault="007E014A" w:rsidP="00CA6854">
            <w:pPr>
              <w:pStyle w:val="FieldText"/>
            </w:pPr>
            <w:hyperlink w:anchor="Contact2" w:tooltip="Must be a GDOT employee." w:history="1">
              <w:r w:rsidR="00CA6854" w:rsidRPr="00605DC7">
                <w:rPr>
                  <w:rStyle w:val="Hyperlink"/>
                </w:rPr>
                <w:t>GDOT Office Contact</w:t>
              </w:r>
            </w:hyperlink>
            <w:r w:rsidR="00CA6854" w:rsidRPr="00605DC7">
              <w:t>:</w:t>
            </w:r>
          </w:p>
          <w:p w14:paraId="0318757D" w14:textId="7F3ED9EB" w:rsidR="00CA6854" w:rsidRPr="00605DC7" w:rsidRDefault="00CA6854" w:rsidP="00CA6854">
            <w:pPr>
              <w:pStyle w:val="FieldText"/>
            </w:pPr>
            <w:r w:rsidRPr="00605DC7">
              <w:rPr>
                <w:b w:val="0"/>
                <w:bCs/>
              </w:rPr>
              <w:t>(Name and Title)</w:t>
            </w:r>
          </w:p>
        </w:tc>
        <w:sdt>
          <w:sdtPr>
            <w:rPr>
              <w:b w:val="0"/>
              <w:sz w:val="18"/>
            </w:rPr>
            <w:id w:val="929929400"/>
            <w:placeholder>
              <w:docPart w:val="A03C30FCA6424257B554B15C35ACB8BB"/>
            </w:placeholder>
            <w:showingPlcHdr/>
          </w:sdtPr>
          <w:sdtEndPr/>
          <w:sdtContent>
            <w:tc>
              <w:tcPr>
                <w:tcW w:w="2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C5FE073" w14:textId="34201A51" w:rsidR="00CA6854" w:rsidRPr="00605DC7" w:rsidRDefault="00CA6854" w:rsidP="00CA6854">
                <w:pPr>
                  <w:pStyle w:val="FieldText"/>
                  <w:rPr>
                    <w:b w:val="0"/>
                    <w:sz w:val="18"/>
                  </w:rPr>
                </w:pPr>
                <w:r w:rsidRPr="00605DC7">
                  <w:rPr>
                    <w:rStyle w:val="PlaceholderText"/>
                    <w:b w:val="0"/>
                  </w:rPr>
                  <w:t>Click here to enter contact.</w:t>
                </w:r>
              </w:p>
            </w:tc>
          </w:sdtContent>
        </w:sdt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83C7" w14:textId="30787BE4" w:rsidR="00CA6854" w:rsidRPr="00605DC7" w:rsidRDefault="00CA6854" w:rsidP="00CA6854">
            <w:pPr>
              <w:rPr>
                <w:b/>
              </w:rPr>
            </w:pPr>
            <w:r w:rsidRPr="00605DC7">
              <w:rPr>
                <w:b/>
              </w:rPr>
              <w:t>GDOT Email:</w:t>
            </w:r>
          </w:p>
        </w:tc>
        <w:sdt>
          <w:sdtPr>
            <w:rPr>
              <w:b/>
              <w:sz w:val="18"/>
            </w:rPr>
            <w:id w:val="968545649"/>
          </w:sdtPr>
          <w:sdtEndPr/>
          <w:sdtContent>
            <w:sdt>
              <w:sdtPr>
                <w:rPr>
                  <w:b/>
                  <w:sz w:val="18"/>
                </w:rPr>
                <w:id w:val="-961809326"/>
                <w:placeholder>
                  <w:docPart w:val="BFCB1178D79E4721BE59DD3C7E8E117E"/>
                </w:placeholder>
                <w:showingPlcHdr/>
              </w:sdtPr>
              <w:sdtEndPr>
                <w:rPr>
                  <w:b w:val="0"/>
                </w:rPr>
              </w:sdtEndPr>
              <w:sdtContent>
                <w:tc>
                  <w:tcPr>
                    <w:tcW w:w="2160" w:type="dxa"/>
                    <w:gridSpan w:val="2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DF65EA1" w14:textId="19C73E77" w:rsidR="00CA6854" w:rsidRPr="00605DC7" w:rsidRDefault="30A3758E" w:rsidP="7B042020">
                    <w:pPr>
                      <w:pStyle w:val="Heading4"/>
                      <w:jc w:val="left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605DC7">
                      <w:rPr>
                        <w:rStyle w:val="Heading4Char"/>
                        <w:color w:val="A6A6A6" w:themeColor="background1" w:themeShade="A6"/>
                        <w:sz w:val="18"/>
                        <w:szCs w:val="18"/>
                      </w:rPr>
                      <w:t xml:space="preserve">Click here to enter </w:t>
                    </w:r>
                    <w:bookmarkStart w:id="23" w:name="_Int_dkOPLts6"/>
                    <w:r w:rsidRPr="00605DC7">
                      <w:rPr>
                        <w:rStyle w:val="Heading4Char"/>
                        <w:color w:val="A6A6A6" w:themeColor="background1" w:themeShade="A6"/>
                        <w:sz w:val="18"/>
                        <w:szCs w:val="18"/>
                      </w:rPr>
                      <w:t>email</w:t>
                    </w:r>
                    <w:bookmarkEnd w:id="23"/>
                    <w:r w:rsidRPr="00605DC7">
                      <w:rPr>
                        <w:rStyle w:val="Heading4Char"/>
                        <w:color w:val="A6A6A6" w:themeColor="background1" w:themeShade="A6"/>
                        <w:sz w:val="18"/>
                        <w:szCs w:val="18"/>
                      </w:rPr>
                      <w:t xml:space="preserve"> address.</w:t>
                    </w:r>
                  </w:p>
                </w:tc>
              </w:sdtContent>
            </w:sdt>
          </w:sdtContent>
        </w:sdt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7D77" w14:textId="77777777" w:rsidR="00CA6854" w:rsidRPr="00605DC7" w:rsidRDefault="00CA6854" w:rsidP="00CA6854">
            <w:pPr>
              <w:rPr>
                <w:b/>
              </w:rPr>
            </w:pPr>
            <w:r w:rsidRPr="00605DC7">
              <w:rPr>
                <w:b/>
              </w:rPr>
              <w:t>Phone:</w:t>
            </w:r>
          </w:p>
          <w:p w14:paraId="4F99318F" w14:textId="739C03FC" w:rsidR="00CA6854" w:rsidRPr="00605DC7" w:rsidRDefault="00CA6854" w:rsidP="00CA6854">
            <w:pPr>
              <w:rPr>
                <w:b/>
              </w:rPr>
            </w:pPr>
            <w:r w:rsidRPr="00605DC7">
              <w:rPr>
                <w:sz w:val="12"/>
                <w:szCs w:val="12"/>
              </w:rPr>
              <w:t xml:space="preserve"> xxx-xxx-xxxx</w:t>
            </w:r>
          </w:p>
        </w:tc>
        <w:sdt>
          <w:sdtPr>
            <w:rPr>
              <w:b/>
              <w:sz w:val="18"/>
            </w:rPr>
            <w:id w:val="1435236739"/>
          </w:sdtPr>
          <w:sdtEndPr/>
          <w:sdtContent>
            <w:sdt>
              <w:sdtPr>
                <w:rPr>
                  <w:b/>
                  <w:sz w:val="18"/>
                </w:rPr>
                <w:id w:val="1929926291"/>
                <w:placeholder>
                  <w:docPart w:val="69D044CEF02D4C2AB3741503413A4C29"/>
                </w:placeholder>
                <w:showingPlcHdr/>
              </w:sdtPr>
              <w:sdtEndPr>
                <w:rPr>
                  <w:b w:val="0"/>
                </w:rPr>
              </w:sdtEndPr>
              <w:sdtContent>
                <w:tc>
                  <w:tcPr>
                    <w:tcW w:w="2635" w:type="dxa"/>
                    <w:tcBorders>
                      <w:top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30F2A71" w14:textId="2AA431D5" w:rsidR="00CA6854" w:rsidRPr="00605DC7" w:rsidRDefault="00CA6854" w:rsidP="00CA6854">
                    <w:pPr>
                      <w:pStyle w:val="Heading4"/>
                      <w:jc w:val="left"/>
                      <w:rPr>
                        <w:b/>
                        <w:sz w:val="18"/>
                      </w:rPr>
                    </w:pPr>
                    <w:r w:rsidRPr="00605DC7">
                      <w:rPr>
                        <w:rStyle w:val="Heading4Char"/>
                        <w:color w:val="A6A6A6" w:themeColor="background1" w:themeShade="A6"/>
                        <w:sz w:val="18"/>
                      </w:rPr>
                      <w:t>Click to enter phone number.</w:t>
                    </w:r>
                  </w:p>
                </w:tc>
              </w:sdtContent>
            </w:sdt>
          </w:sdtContent>
        </w:sdt>
      </w:tr>
      <w:tr w:rsidR="00B11346" w:rsidRPr="00605DC7" w14:paraId="5F1600BD" w14:textId="77777777" w:rsidTr="7B042020">
        <w:trPr>
          <w:trHeight w:val="173"/>
          <w:jc w:val="center"/>
        </w:trPr>
        <w:tc>
          <w:tcPr>
            <w:tcW w:w="10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bottom"/>
          </w:tcPr>
          <w:p w14:paraId="030B2EFB" w14:textId="77777777" w:rsidR="00B11346" w:rsidRPr="00605DC7" w:rsidRDefault="00B11346" w:rsidP="0001285E">
            <w:pPr>
              <w:pStyle w:val="Heading2"/>
              <w:rPr>
                <w:sz w:val="16"/>
                <w:szCs w:val="16"/>
              </w:rPr>
            </w:pPr>
            <w:r w:rsidRPr="00605DC7">
              <w:t>Contractor Contact Information</w:t>
            </w:r>
          </w:p>
        </w:tc>
      </w:tr>
      <w:tr w:rsidR="00B11346" w:rsidRPr="00605DC7" w14:paraId="4F001D2E" w14:textId="77777777" w:rsidTr="7B042020">
        <w:trPr>
          <w:trHeight w:val="288"/>
          <w:jc w:val="center"/>
        </w:trPr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3D49" w14:textId="77777777" w:rsidR="00B11346" w:rsidRPr="00605DC7" w:rsidRDefault="00B11346" w:rsidP="0093024E">
            <w:pPr>
              <w:spacing w:before="60"/>
              <w:rPr>
                <w:b/>
              </w:rPr>
            </w:pPr>
            <w:r w:rsidRPr="00605DC7">
              <w:rPr>
                <w:b/>
              </w:rPr>
              <w:t>Contractor Company Name:</w:t>
            </w:r>
          </w:p>
        </w:tc>
        <w:sdt>
          <w:sdtPr>
            <w:rPr>
              <w:b w:val="0"/>
              <w:sz w:val="18"/>
            </w:rPr>
            <w:id w:val="-1686517284"/>
          </w:sdtPr>
          <w:sdtEndPr/>
          <w:sdtContent>
            <w:sdt>
              <w:sdtPr>
                <w:rPr>
                  <w:b w:val="0"/>
                  <w:sz w:val="18"/>
                </w:rPr>
                <w:id w:val="1689178385"/>
                <w:placeholder>
                  <w:docPart w:val="8C0704B8326E477385385B5D4023F710"/>
                </w:placeholder>
              </w:sdtPr>
              <w:sdtEndPr/>
              <w:sdtContent>
                <w:sdt>
                  <w:sdtPr>
                    <w:rPr>
                      <w:b w:val="0"/>
                      <w:sz w:val="18"/>
                    </w:rPr>
                    <w:id w:val="1126659220"/>
                    <w:placeholder>
                      <w:docPart w:val="DB0FC37B75E04857A12F88A4516E7DE9"/>
                    </w:placeholder>
                    <w:showingPlcHdr/>
                  </w:sdtPr>
                  <w:sdtEndPr/>
                  <w:sdtContent>
                    <w:tc>
                      <w:tcPr>
                        <w:tcW w:w="7828" w:type="dxa"/>
                        <w:gridSpan w:val="7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E66F634" w14:textId="77777777" w:rsidR="00B11346" w:rsidRPr="00605DC7" w:rsidRDefault="00B11346" w:rsidP="0001285E">
                        <w:pPr>
                          <w:pStyle w:val="FieldText"/>
                          <w:spacing w:before="60"/>
                          <w:rPr>
                            <w:b w:val="0"/>
                            <w:sz w:val="18"/>
                          </w:rPr>
                        </w:pPr>
                        <w:r w:rsidRPr="00605DC7">
                          <w:rPr>
                            <w:rStyle w:val="Heading4Char"/>
                            <w:b w:val="0"/>
                            <w:color w:val="A6A6A6" w:themeColor="background1" w:themeShade="A6"/>
                            <w:sz w:val="18"/>
                          </w:rPr>
                          <w:t>Click here to enter Contractor Company Name.</w:t>
                        </w:r>
                      </w:p>
                    </w:tc>
                  </w:sdtContent>
                </w:sdt>
              </w:sdtContent>
            </w:sdt>
          </w:sdtContent>
        </w:sdt>
      </w:tr>
      <w:bookmarkStart w:id="24" w:name="Contractor"/>
      <w:tr w:rsidR="00B11346" w:rsidRPr="00605DC7" w14:paraId="0BCF3309" w14:textId="77777777" w:rsidTr="7B042020">
        <w:trPr>
          <w:trHeight w:val="288"/>
          <w:jc w:val="center"/>
        </w:trPr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43F4" w14:textId="77777777" w:rsidR="00B11346" w:rsidRPr="00605DC7" w:rsidRDefault="00B11346" w:rsidP="0001285E">
            <w:pPr>
              <w:spacing w:before="60"/>
              <w:rPr>
                <w:b/>
              </w:rPr>
            </w:pPr>
            <w:r w:rsidRPr="00605DC7">
              <w:rPr>
                <w:b/>
              </w:rPr>
              <w:fldChar w:fldCharType="begin"/>
            </w:r>
            <w:r w:rsidRPr="00605DC7">
              <w:rPr>
                <w:b/>
              </w:rPr>
              <w:instrText>HYPERLINK  \l "Contractor" \o "(REQUIRED) At least 1 contract contact required. "</w:instrText>
            </w:r>
            <w:r w:rsidRPr="00605DC7">
              <w:rPr>
                <w:b/>
              </w:rPr>
            </w:r>
            <w:r w:rsidRPr="00605DC7">
              <w:rPr>
                <w:b/>
              </w:rPr>
              <w:fldChar w:fldCharType="separate"/>
            </w:r>
            <w:r w:rsidRPr="00605DC7">
              <w:rPr>
                <w:rStyle w:val="Hyperlink"/>
                <w:b/>
              </w:rPr>
              <w:t>Contractor Contact 1</w:t>
            </w:r>
            <w:bookmarkEnd w:id="24"/>
            <w:r w:rsidRPr="00605DC7">
              <w:rPr>
                <w:b/>
              </w:rPr>
              <w:fldChar w:fldCharType="end"/>
            </w:r>
            <w:r w:rsidRPr="00605DC7">
              <w:rPr>
                <w:b/>
              </w:rPr>
              <w:t>:</w:t>
            </w:r>
          </w:p>
        </w:tc>
        <w:sdt>
          <w:sdtPr>
            <w:rPr>
              <w:b w:val="0"/>
              <w:sz w:val="18"/>
            </w:rPr>
            <w:id w:val="464555070"/>
          </w:sdtPr>
          <w:sdtEndPr/>
          <w:sdtContent>
            <w:sdt>
              <w:sdtPr>
                <w:rPr>
                  <w:b w:val="0"/>
                  <w:sz w:val="18"/>
                </w:rPr>
                <w:id w:val="-2032321690"/>
                <w:placeholder>
                  <w:docPart w:val="3F1D7446027841289A5D575FD241C880"/>
                </w:placeholder>
                <w:showingPlcHdr/>
              </w:sdtPr>
              <w:sdtEndPr/>
              <w:sdtContent>
                <w:tc>
                  <w:tcPr>
                    <w:tcW w:w="3513" w:type="dxa"/>
                    <w:gridSpan w:val="3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E77C41B" w14:textId="77777777" w:rsidR="00B11346" w:rsidRPr="00605DC7" w:rsidRDefault="00B11346" w:rsidP="0001285E">
                    <w:pPr>
                      <w:pStyle w:val="FieldText"/>
                      <w:spacing w:before="60"/>
                      <w:rPr>
                        <w:b w:val="0"/>
                        <w:sz w:val="18"/>
                      </w:rPr>
                    </w:pPr>
                    <w:r w:rsidRPr="00605DC7">
                      <w:rPr>
                        <w:rStyle w:val="Heading4Char"/>
                        <w:b w:val="0"/>
                        <w:color w:val="A6A6A6" w:themeColor="background1" w:themeShade="A6"/>
                        <w:sz w:val="18"/>
                      </w:rPr>
                      <w:t>Click here to enter contact.</w:t>
                    </w:r>
                  </w:p>
                </w:tc>
              </w:sdtContent>
            </w:sdt>
          </w:sdtContent>
        </w:sdt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F8D4" w14:textId="77777777" w:rsidR="00B11346" w:rsidRPr="00605DC7" w:rsidRDefault="00B11346" w:rsidP="0001285E">
            <w:pPr>
              <w:pStyle w:val="FieldText"/>
            </w:pPr>
            <w:r w:rsidRPr="00605DC7">
              <w:t>Phone:</w:t>
            </w:r>
          </w:p>
          <w:p w14:paraId="0118BFA0" w14:textId="77777777" w:rsidR="00B11346" w:rsidRPr="00605DC7" w:rsidRDefault="00B11346" w:rsidP="0001285E">
            <w:pPr>
              <w:ind w:left="-118"/>
            </w:pPr>
            <w:r w:rsidRPr="00605DC7">
              <w:rPr>
                <w:sz w:val="12"/>
                <w:szCs w:val="12"/>
              </w:rPr>
              <w:t xml:space="preserve">  xxx-xxx-xxxx</w:t>
            </w:r>
          </w:p>
        </w:tc>
        <w:sdt>
          <w:sdtPr>
            <w:rPr>
              <w:b w:val="0"/>
              <w:sz w:val="18"/>
            </w:rPr>
            <w:id w:val="-490565610"/>
          </w:sdtPr>
          <w:sdtEndPr>
            <w:rPr>
              <w:rStyle w:val="Heading4Char"/>
              <w:color w:val="A6A6A6" w:themeColor="background1" w:themeShade="A6"/>
              <w:szCs w:val="16"/>
            </w:rPr>
          </w:sdtEndPr>
          <w:sdtContent>
            <w:sdt>
              <w:sdtPr>
                <w:rPr>
                  <w:b w:val="0"/>
                  <w:sz w:val="18"/>
                </w:rPr>
                <w:id w:val="-70893157"/>
                <w:placeholder>
                  <w:docPart w:val="72090CABD76D4F9DAA4F95AA9CA7A428"/>
                </w:placeholder>
                <w:showingPlcHdr/>
              </w:sdtPr>
              <w:sdtEndPr>
                <w:rPr>
                  <w:rStyle w:val="Heading4Char"/>
                  <w:color w:val="A6A6A6" w:themeColor="background1" w:themeShade="A6"/>
                  <w:szCs w:val="16"/>
                </w:rPr>
              </w:sdtEndPr>
              <w:sdtContent>
                <w:tc>
                  <w:tcPr>
                    <w:tcW w:w="3418" w:type="dxa"/>
                    <w:gridSpan w:val="2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D7C121A" w14:textId="77777777" w:rsidR="00B11346" w:rsidRPr="00605DC7" w:rsidRDefault="00B11346" w:rsidP="0001285E">
                    <w:pPr>
                      <w:pStyle w:val="FieldText"/>
                      <w:rPr>
                        <w:b w:val="0"/>
                        <w:sz w:val="18"/>
                      </w:rPr>
                    </w:pPr>
                    <w:r w:rsidRPr="00605DC7">
                      <w:rPr>
                        <w:rStyle w:val="Heading4Char"/>
                        <w:b w:val="0"/>
                        <w:color w:val="A6A6A6" w:themeColor="background1" w:themeShade="A6"/>
                        <w:sz w:val="18"/>
                      </w:rPr>
                      <w:t>Click here to enter phone #.</w:t>
                    </w:r>
                  </w:p>
                </w:tc>
              </w:sdtContent>
            </w:sdt>
          </w:sdtContent>
        </w:sdt>
      </w:tr>
      <w:tr w:rsidR="00B11346" w:rsidRPr="00605DC7" w14:paraId="52EAE595" w14:textId="77777777" w:rsidTr="7B042020">
        <w:trPr>
          <w:trHeight w:val="288"/>
          <w:jc w:val="center"/>
        </w:trPr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991B" w14:textId="77777777" w:rsidR="00B11346" w:rsidRPr="00605DC7" w:rsidRDefault="007E014A" w:rsidP="0001285E">
            <w:pPr>
              <w:spacing w:before="60"/>
              <w:rPr>
                <w:b/>
              </w:rPr>
            </w:pPr>
            <w:hyperlink w:anchor="Contractor" w:tooltip="If applicable " w:history="1">
              <w:r w:rsidR="00B11346" w:rsidRPr="00605DC7">
                <w:rPr>
                  <w:rStyle w:val="Hyperlink"/>
                  <w:b/>
                </w:rPr>
                <w:t>Contractor Contact 2</w:t>
              </w:r>
            </w:hyperlink>
            <w:r w:rsidR="00B11346" w:rsidRPr="00605DC7">
              <w:rPr>
                <w:b/>
              </w:rPr>
              <w:t>:</w:t>
            </w:r>
          </w:p>
        </w:tc>
        <w:sdt>
          <w:sdtPr>
            <w:rPr>
              <w:b w:val="0"/>
              <w:sz w:val="18"/>
            </w:rPr>
            <w:id w:val="-1409841414"/>
          </w:sdtPr>
          <w:sdtEndPr/>
          <w:sdtContent>
            <w:sdt>
              <w:sdtPr>
                <w:rPr>
                  <w:b w:val="0"/>
                  <w:sz w:val="18"/>
                </w:rPr>
                <w:id w:val="2145382810"/>
                <w:placeholder>
                  <w:docPart w:val="9AC93C002FD948CBBCAEB0200A9DD63A"/>
                </w:placeholder>
                <w:showingPlcHdr/>
              </w:sdtPr>
              <w:sdtEndPr/>
              <w:sdtContent>
                <w:tc>
                  <w:tcPr>
                    <w:tcW w:w="3513" w:type="dxa"/>
                    <w:gridSpan w:val="3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12F5ED0" w14:textId="77777777" w:rsidR="00B11346" w:rsidRPr="00605DC7" w:rsidRDefault="00B11346" w:rsidP="0001285E">
                    <w:pPr>
                      <w:pStyle w:val="FieldText"/>
                      <w:spacing w:before="60"/>
                      <w:rPr>
                        <w:b w:val="0"/>
                        <w:sz w:val="18"/>
                      </w:rPr>
                    </w:pPr>
                    <w:r w:rsidRPr="00605DC7">
                      <w:rPr>
                        <w:rStyle w:val="Heading4Char"/>
                        <w:b w:val="0"/>
                        <w:color w:val="A6A6A6" w:themeColor="background1" w:themeShade="A6"/>
                        <w:sz w:val="18"/>
                      </w:rPr>
                      <w:t>Click here to enter contact.</w:t>
                    </w:r>
                  </w:p>
                </w:tc>
              </w:sdtContent>
            </w:sdt>
          </w:sdtContent>
        </w:sdt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2406" w14:textId="77777777" w:rsidR="00B11346" w:rsidRPr="00605DC7" w:rsidRDefault="00B11346" w:rsidP="0001285E">
            <w:pPr>
              <w:pStyle w:val="FieldText"/>
            </w:pPr>
            <w:r w:rsidRPr="00605DC7">
              <w:t>Phone:</w:t>
            </w:r>
          </w:p>
          <w:p w14:paraId="5A53BCDD" w14:textId="77777777" w:rsidR="00B11346" w:rsidRPr="00605DC7" w:rsidRDefault="00B11346" w:rsidP="0001285E">
            <w:pPr>
              <w:ind w:left="-118"/>
            </w:pPr>
            <w:r w:rsidRPr="00605DC7">
              <w:rPr>
                <w:sz w:val="12"/>
                <w:szCs w:val="12"/>
              </w:rPr>
              <w:t xml:space="preserve">  xxx-xxx-xxxx</w:t>
            </w:r>
          </w:p>
        </w:tc>
        <w:sdt>
          <w:sdtPr>
            <w:rPr>
              <w:b w:val="0"/>
              <w:sz w:val="18"/>
            </w:rPr>
            <w:id w:val="-1829975080"/>
          </w:sdtPr>
          <w:sdtEndPr>
            <w:rPr>
              <w:rStyle w:val="Heading4Char"/>
              <w:color w:val="A6A6A6" w:themeColor="background1" w:themeShade="A6"/>
              <w:szCs w:val="16"/>
            </w:rPr>
          </w:sdtEndPr>
          <w:sdtContent>
            <w:sdt>
              <w:sdtPr>
                <w:rPr>
                  <w:b w:val="0"/>
                  <w:sz w:val="18"/>
                </w:rPr>
                <w:id w:val="-1784028355"/>
                <w:placeholder>
                  <w:docPart w:val="C65F8BF04AC34BDBBF68AB73EAF5E61C"/>
                </w:placeholder>
                <w:showingPlcHdr/>
              </w:sdtPr>
              <w:sdtEndPr>
                <w:rPr>
                  <w:rStyle w:val="Heading4Char"/>
                  <w:color w:val="A6A6A6" w:themeColor="background1" w:themeShade="A6"/>
                  <w:szCs w:val="16"/>
                </w:rPr>
              </w:sdtEndPr>
              <w:sdtContent>
                <w:tc>
                  <w:tcPr>
                    <w:tcW w:w="3418" w:type="dxa"/>
                    <w:gridSpan w:val="2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9815D73" w14:textId="77777777" w:rsidR="00B11346" w:rsidRPr="00605DC7" w:rsidRDefault="00B11346" w:rsidP="0001285E">
                    <w:pPr>
                      <w:pStyle w:val="FieldText"/>
                      <w:rPr>
                        <w:b w:val="0"/>
                        <w:sz w:val="18"/>
                      </w:rPr>
                    </w:pPr>
                    <w:r w:rsidRPr="00605DC7">
                      <w:rPr>
                        <w:rStyle w:val="Heading4Char"/>
                        <w:b w:val="0"/>
                        <w:color w:val="A6A6A6" w:themeColor="background1" w:themeShade="A6"/>
                        <w:sz w:val="18"/>
                      </w:rPr>
                      <w:t>Click here to enter phone #.</w:t>
                    </w:r>
                  </w:p>
                </w:tc>
              </w:sdtContent>
            </w:sdt>
          </w:sdtContent>
        </w:sdt>
      </w:tr>
    </w:tbl>
    <w:tbl>
      <w:tblPr>
        <w:tblStyle w:val="TableGrid"/>
        <w:tblW w:w="10692" w:type="dxa"/>
        <w:jc w:val="center"/>
        <w:tblLayout w:type="fixed"/>
        <w:tblLook w:val="04A0" w:firstRow="1" w:lastRow="0" w:firstColumn="1" w:lastColumn="0" w:noHBand="0" w:noVBand="1"/>
        <w:tblDescription w:val="test"/>
      </w:tblPr>
      <w:tblGrid>
        <w:gridCol w:w="2255"/>
        <w:gridCol w:w="720"/>
        <w:gridCol w:w="922"/>
        <w:gridCol w:w="1080"/>
        <w:gridCol w:w="1620"/>
        <w:gridCol w:w="1350"/>
        <w:gridCol w:w="2745"/>
      </w:tblGrid>
      <w:tr w:rsidR="009065A9" w:rsidRPr="00605DC7" w14:paraId="4515488F" w14:textId="77777777" w:rsidTr="00DF36D0">
        <w:trPr>
          <w:trHeight w:val="197"/>
          <w:jc w:val="center"/>
        </w:trPr>
        <w:tc>
          <w:tcPr>
            <w:tcW w:w="10692" w:type="dxa"/>
            <w:gridSpan w:val="7"/>
            <w:shd w:val="clear" w:color="auto" w:fill="A6A6A6" w:themeFill="background1" w:themeFillShade="A6"/>
          </w:tcPr>
          <w:p w14:paraId="1F276332" w14:textId="37608F1C" w:rsidR="009065A9" w:rsidRPr="00605DC7" w:rsidRDefault="00037691" w:rsidP="009065A9">
            <w:pPr>
              <w:spacing w:before="40"/>
              <w:jc w:val="center"/>
              <w:rPr>
                <w:b/>
                <w:color w:val="FF0000"/>
              </w:rPr>
            </w:pPr>
            <w:bookmarkStart w:id="25" w:name="TMC"/>
            <w:bookmarkStart w:id="26" w:name="_Hlk140214850"/>
            <w:r>
              <w:rPr>
                <w:b/>
                <w:color w:val="FF0000"/>
              </w:rPr>
              <w:t xml:space="preserve">GDOT </w:t>
            </w:r>
            <w:r w:rsidR="009065A9" w:rsidRPr="00605DC7">
              <w:rPr>
                <w:b/>
                <w:color w:val="FF0000"/>
              </w:rPr>
              <w:t>TMC Use Only</w:t>
            </w:r>
            <w:bookmarkEnd w:id="25"/>
          </w:p>
        </w:tc>
      </w:tr>
      <w:tr w:rsidR="009065A9" w:rsidRPr="00605DC7" w14:paraId="0A4CE01B" w14:textId="77777777" w:rsidTr="00DF36D0">
        <w:trPr>
          <w:trHeight w:val="269"/>
          <w:jc w:val="center"/>
        </w:trPr>
        <w:tc>
          <w:tcPr>
            <w:tcW w:w="2255" w:type="dxa"/>
            <w:shd w:val="clear" w:color="auto" w:fill="A6A6A6" w:themeFill="background1" w:themeFillShade="A6"/>
          </w:tcPr>
          <w:p w14:paraId="5C8D7628" w14:textId="77777777" w:rsidR="009065A9" w:rsidRPr="00605DC7" w:rsidRDefault="009065A9" w:rsidP="009065A9">
            <w:pPr>
              <w:spacing w:before="40"/>
              <w:rPr>
                <w:color w:val="FF0000"/>
              </w:rPr>
            </w:pPr>
            <w:r w:rsidRPr="00605DC7">
              <w:rPr>
                <w:color w:val="FF0000"/>
              </w:rPr>
              <w:t>Navigator TIR Number:</w:t>
            </w:r>
          </w:p>
        </w:tc>
        <w:sdt>
          <w:sdtPr>
            <w:id w:val="-1638177199"/>
            <w:placeholder>
              <w:docPart w:val="0F122A510FD84CFCB5016FEC0D6DE601"/>
            </w:placeholder>
            <w:showingPlcHdr/>
          </w:sdtPr>
          <w:sdtEndPr/>
          <w:sdtContent>
            <w:tc>
              <w:tcPr>
                <w:tcW w:w="1642" w:type="dxa"/>
                <w:gridSpan w:val="2"/>
              </w:tcPr>
              <w:p w14:paraId="39FABF10" w14:textId="2BBEE1F7" w:rsidR="009065A9" w:rsidRPr="00605DC7" w:rsidRDefault="001D2ED7" w:rsidP="001D2ED7">
                <w:pPr>
                  <w:spacing w:before="40"/>
                </w:pPr>
                <w:r w:rsidRPr="00605DC7">
                  <w:t xml:space="preserve">     </w:t>
                </w:r>
              </w:p>
            </w:tc>
          </w:sdtContent>
        </w:sdt>
        <w:tc>
          <w:tcPr>
            <w:tcW w:w="1080" w:type="dxa"/>
            <w:shd w:val="clear" w:color="auto" w:fill="A6A6A6" w:themeFill="background1" w:themeFillShade="A6"/>
          </w:tcPr>
          <w:p w14:paraId="63809D2E" w14:textId="77777777" w:rsidR="009065A9" w:rsidRPr="006734C6" w:rsidRDefault="009065A9" w:rsidP="006734C6">
            <w:pPr>
              <w:spacing w:before="40"/>
              <w:rPr>
                <w:color w:val="FF0000"/>
              </w:rPr>
            </w:pPr>
            <w:r w:rsidRPr="00605DC7">
              <w:rPr>
                <w:color w:val="FF0000"/>
              </w:rPr>
              <w:t>District #:</w:t>
            </w:r>
          </w:p>
        </w:tc>
        <w:sdt>
          <w:sdtPr>
            <w:alias w:val="Choose a district."/>
            <w:tag w:val="Choose a district."/>
            <w:id w:val="-136179258"/>
            <w:placeholder>
              <w:docPart w:val="81BF2EDD279446848A5E790F64B09059"/>
            </w:placeholder>
            <w:showingPlcHdr/>
            <w:comboBox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</w:comboBox>
          </w:sdtPr>
          <w:sdtEndPr/>
          <w:sdtContent>
            <w:tc>
              <w:tcPr>
                <w:tcW w:w="1620" w:type="dxa"/>
              </w:tcPr>
              <w:p w14:paraId="581ADBC8" w14:textId="3F87CEB4" w:rsidR="009065A9" w:rsidRPr="00605DC7" w:rsidRDefault="001D2ED7" w:rsidP="00F06934">
                <w:pPr>
                  <w:spacing w:before="40"/>
                </w:pPr>
                <w:r w:rsidRPr="00605DC7">
                  <w:t xml:space="preserve">     </w:t>
                </w:r>
              </w:p>
            </w:tc>
          </w:sdtContent>
        </w:sdt>
        <w:tc>
          <w:tcPr>
            <w:tcW w:w="1350" w:type="dxa"/>
            <w:shd w:val="clear" w:color="auto" w:fill="A6A6A6" w:themeFill="background1" w:themeFillShade="A6"/>
          </w:tcPr>
          <w:p w14:paraId="196E5AFB" w14:textId="77777777" w:rsidR="009065A9" w:rsidRPr="00605DC7" w:rsidRDefault="009065A9" w:rsidP="006734C6">
            <w:pPr>
              <w:spacing w:before="40"/>
            </w:pPr>
            <w:r w:rsidRPr="00605DC7">
              <w:rPr>
                <w:color w:val="FF0000"/>
              </w:rPr>
              <w:t>Operator ID:</w:t>
            </w:r>
          </w:p>
        </w:tc>
        <w:tc>
          <w:tcPr>
            <w:tcW w:w="2745" w:type="dxa"/>
            <w:shd w:val="clear" w:color="auto" w:fill="auto"/>
          </w:tcPr>
          <w:p w14:paraId="39A50210" w14:textId="77777777" w:rsidR="009065A9" w:rsidRPr="00605DC7" w:rsidRDefault="009065A9" w:rsidP="000C01FD">
            <w:pPr>
              <w:spacing w:before="40"/>
            </w:pPr>
          </w:p>
        </w:tc>
      </w:tr>
      <w:tr w:rsidR="009065A9" w:rsidRPr="00605DC7" w14:paraId="14409984" w14:textId="77777777" w:rsidTr="006734C6">
        <w:trPr>
          <w:trHeight w:val="134"/>
          <w:jc w:val="center"/>
        </w:trPr>
        <w:tc>
          <w:tcPr>
            <w:tcW w:w="2975" w:type="dxa"/>
            <w:gridSpan w:val="2"/>
            <w:shd w:val="clear" w:color="auto" w:fill="A6A6A6" w:themeFill="background1" w:themeFillShade="A6"/>
          </w:tcPr>
          <w:p w14:paraId="423E1971" w14:textId="77777777" w:rsidR="009065A9" w:rsidRPr="00605DC7" w:rsidRDefault="004E41BF" w:rsidP="009065A9">
            <w:pPr>
              <w:spacing w:before="40"/>
              <w:rPr>
                <w:color w:val="FF0000"/>
              </w:rPr>
            </w:pPr>
            <w:r w:rsidRPr="00605DC7">
              <w:rPr>
                <w:color w:val="FF0000"/>
              </w:rPr>
              <w:t>Followed Procedure/E-mailed</w:t>
            </w:r>
          </w:p>
        </w:tc>
        <w:tc>
          <w:tcPr>
            <w:tcW w:w="922" w:type="dxa"/>
          </w:tcPr>
          <w:p w14:paraId="6362CF47" w14:textId="17C55E86" w:rsidR="009065A9" w:rsidRPr="00605DC7" w:rsidRDefault="007E014A" w:rsidP="009065A9">
            <w:pPr>
              <w:spacing w:before="40"/>
            </w:pPr>
            <w:sdt>
              <w:sdtPr>
                <w:id w:val="746839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2ED7" w:rsidRPr="00605DC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050" w:type="dxa"/>
            <w:gridSpan w:val="3"/>
            <w:shd w:val="clear" w:color="auto" w:fill="A6A6A6" w:themeFill="background1" w:themeFillShade="A6"/>
          </w:tcPr>
          <w:p w14:paraId="60B6BEB8" w14:textId="77777777" w:rsidR="009065A9" w:rsidRPr="00605DC7" w:rsidRDefault="009065A9" w:rsidP="009065A9">
            <w:pPr>
              <w:spacing w:before="40"/>
            </w:pPr>
            <w:r w:rsidRPr="00605DC7">
              <w:rPr>
                <w:color w:val="FF0000"/>
              </w:rPr>
              <w:t>Email Timestamp (MM/DD/YY HHMM)</w:t>
            </w:r>
          </w:p>
        </w:tc>
        <w:sdt>
          <w:sdtPr>
            <w:id w:val="861482282"/>
            <w:placeholder>
              <w:docPart w:val="33DB15DA066549C3A64E61BE5E78644A"/>
            </w:placeholder>
            <w:showingPlcHdr/>
          </w:sdtPr>
          <w:sdtEndPr/>
          <w:sdtContent>
            <w:tc>
              <w:tcPr>
                <w:tcW w:w="2745" w:type="dxa"/>
                <w:shd w:val="clear" w:color="auto" w:fill="auto"/>
              </w:tcPr>
              <w:p w14:paraId="5DBF7035" w14:textId="2D51E4E6" w:rsidR="009065A9" w:rsidRPr="00605DC7" w:rsidRDefault="001D2ED7" w:rsidP="001D2ED7">
                <w:pPr>
                  <w:spacing w:before="40"/>
                </w:pPr>
                <w:r w:rsidRPr="00605DC7">
                  <w:t xml:space="preserve">     </w:t>
                </w:r>
              </w:p>
            </w:tc>
          </w:sdtContent>
        </w:sdt>
      </w:tr>
      <w:bookmarkEnd w:id="26"/>
    </w:tbl>
    <w:p w14:paraId="70B77244" w14:textId="3AB096D3" w:rsidR="003A67FF" w:rsidRPr="00605DC7" w:rsidRDefault="003A67FF" w:rsidP="00F83F4A"/>
    <w:sectPr w:rsidR="003A67FF" w:rsidRPr="00605DC7" w:rsidSect="00150C44">
      <w:headerReference w:type="first" r:id="rId12"/>
      <w:pgSz w:w="12240" w:h="15840" w:code="1"/>
      <w:pgMar w:top="864" w:right="1008" w:bottom="720" w:left="1008" w:header="432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FFCC1" w14:textId="77777777" w:rsidR="004D1477" w:rsidRDefault="004D1477">
      <w:r>
        <w:separator/>
      </w:r>
    </w:p>
  </w:endnote>
  <w:endnote w:type="continuationSeparator" w:id="0">
    <w:p w14:paraId="658389EF" w14:textId="77777777" w:rsidR="004D1477" w:rsidRDefault="004D1477">
      <w:r>
        <w:continuationSeparator/>
      </w:r>
    </w:p>
  </w:endnote>
  <w:endnote w:type="continuationNotice" w:id="1">
    <w:p w14:paraId="41E7FFF7" w14:textId="77777777" w:rsidR="004D1477" w:rsidRDefault="004D14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4F35E" w14:textId="77777777" w:rsidR="004D1477" w:rsidRDefault="004D1477">
      <w:r>
        <w:separator/>
      </w:r>
    </w:p>
  </w:footnote>
  <w:footnote w:type="continuationSeparator" w:id="0">
    <w:p w14:paraId="0DA8D0D9" w14:textId="77777777" w:rsidR="004D1477" w:rsidRDefault="004D1477">
      <w:r>
        <w:continuationSeparator/>
      </w:r>
    </w:p>
  </w:footnote>
  <w:footnote w:type="continuationNotice" w:id="1">
    <w:p w14:paraId="3CCEA66A" w14:textId="77777777" w:rsidR="004D1477" w:rsidRDefault="004D14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2FB29" w14:textId="77777777" w:rsidR="00510931" w:rsidRDefault="00BB27FD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50ADCB76" wp14:editId="36633E7E">
          <wp:simplePos x="0" y="0"/>
          <wp:positionH relativeFrom="margin">
            <wp:align>left</wp:align>
          </wp:positionH>
          <wp:positionV relativeFrom="paragraph">
            <wp:posOffset>-102870</wp:posOffset>
          </wp:positionV>
          <wp:extent cx="1171575" cy="437515"/>
          <wp:effectExtent l="0" t="0" r="9525" b="63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DOT-Logo-1-Cropp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437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69FCA9" w14:textId="77777777" w:rsidR="00510931" w:rsidRDefault="00BB27FD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18612C56" wp14:editId="62EE9A6F">
              <wp:simplePos x="0" y="0"/>
              <wp:positionH relativeFrom="column">
                <wp:posOffset>1379221</wp:posOffset>
              </wp:positionH>
              <wp:positionV relativeFrom="paragraph">
                <wp:posOffset>31750</wp:posOffset>
              </wp:positionV>
              <wp:extent cx="5334000" cy="9525"/>
              <wp:effectExtent l="38100" t="38100" r="38100" b="104775"/>
              <wp:wrapNone/>
              <wp:docPr id="8" name="Straight Connecto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334000" cy="9525"/>
                      </a:xfrm>
                      <a:prstGeom prst="line">
                        <a:avLst/>
                      </a:prstGeom>
                      <a:ln w="41275" cap="sq" cmpd="sng"/>
                      <a:effectLst>
                        <a:innerShdw blurRad="63500" dist="50800" dir="13500000">
                          <a:prstClr val="black">
                            <a:alpha val="50000"/>
                          </a:prstClr>
                        </a:innerShdw>
                        <a:reflection blurRad="6350" stA="50000" endA="300" endPos="90000" dir="5400000" sy="-100000" algn="bl" rotWithShape="0"/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1BC29C14">
            <v:line id="Straight Connector 8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spid="_x0000_s1026" strokecolor="#4579b8 [3044]" strokeweight="3.25pt" from="108.6pt,2.5pt" to="528.6pt,3.25pt" w14:anchorId="402E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">
              <v:stroke endcap="square"/>
              <o:lock v:ext="edit" shapetype="f"/>
            </v:line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StWDryLC59QMHJ" int2:id="nursMO9E">
      <int2:state int2:value="Rejected" int2:type="AugLoop_Text_Critique"/>
    </int2:textHash>
    <int2:bookmark int2:bookmarkName="_Int_6jFdJOeU" int2:invalidationBookmarkName="" int2:hashCode="AqpinIsWzRekTz" int2:id="A169TIQ2">
      <int2:state int2:value="Rejected" int2:type="AugLoop_Text_Critique"/>
    </int2:bookmark>
    <int2:bookmark int2:bookmarkName="_Int_dkOPLts6" int2:invalidationBookmarkName="" int2:hashCode="qIt9zRqePhd3C7" int2:id="ATaNs2U3">
      <int2:state int2:value="Rejected" int2:type="AugLoop_Text_Critique"/>
    </int2:bookmark>
    <int2:bookmark int2:bookmarkName="_Int_gZzdPAAD" int2:invalidationBookmarkName="" int2:hashCode="QZ2GY+B62Ak/Bo" int2:id="O118Je3H">
      <int2:state int2:value="Rejected" int2:type="AugLoop_Text_Critique"/>
    </int2:bookmark>
    <int2:bookmark int2:bookmarkName="_Int_1oGSPu8D" int2:invalidationBookmarkName="" int2:hashCode="qIt9zRqePhd3C7" int2:id="SHAUetKw">
      <int2:state int2:value="Rejected" int2:type="AugLoop_Text_Critique"/>
    </int2:bookmark>
    <int2:bookmark int2:bookmarkName="_Int_za5TJ6ev" int2:invalidationBookmarkName="" int2:hashCode="3OGpL+T4q1ninI" int2:id="reclNdES">
      <int2:state int2:value="Rejected" int2:type="AugLoop_Text_Critique"/>
    </int2:bookmark>
    <int2:bookmark int2:bookmarkName="_Int_r8axcl2l" int2:invalidationBookmarkName="" int2:hashCode="qIt9zRqePhd3C7" int2:id="tc5C4igl">
      <int2:state int2:value="Rejected" int2:type="AugLoop_Text_Critique"/>
    </int2:bookmark>
    <int2:bookmark int2:bookmarkName="_Int_mjykOUuQ" int2:invalidationBookmarkName="" int2:hashCode="6jjrepU0xuFmZL" int2:id="xxOlMGdX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A6D0A67"/>
    <w:multiLevelType w:val="hybridMultilevel"/>
    <w:tmpl w:val="DA209B4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652949">
    <w:abstractNumId w:val="9"/>
  </w:num>
  <w:num w:numId="2" w16cid:durableId="1949121157">
    <w:abstractNumId w:val="7"/>
  </w:num>
  <w:num w:numId="3" w16cid:durableId="850071041">
    <w:abstractNumId w:val="6"/>
  </w:num>
  <w:num w:numId="4" w16cid:durableId="78409234">
    <w:abstractNumId w:val="5"/>
  </w:num>
  <w:num w:numId="5" w16cid:durableId="1691880664">
    <w:abstractNumId w:val="4"/>
  </w:num>
  <w:num w:numId="6" w16cid:durableId="2007126411">
    <w:abstractNumId w:val="8"/>
  </w:num>
  <w:num w:numId="7" w16cid:durableId="1243182963">
    <w:abstractNumId w:val="3"/>
  </w:num>
  <w:num w:numId="8" w16cid:durableId="241261584">
    <w:abstractNumId w:val="2"/>
  </w:num>
  <w:num w:numId="9" w16cid:durableId="1890334378">
    <w:abstractNumId w:val="1"/>
  </w:num>
  <w:num w:numId="10" w16cid:durableId="1713071314">
    <w:abstractNumId w:val="0"/>
  </w:num>
  <w:num w:numId="11" w16cid:durableId="9374488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D2D"/>
    <w:rsid w:val="00000B98"/>
    <w:rsid w:val="00002F10"/>
    <w:rsid w:val="00004D0F"/>
    <w:rsid w:val="000071F7"/>
    <w:rsid w:val="00007A40"/>
    <w:rsid w:val="0001285E"/>
    <w:rsid w:val="0001529A"/>
    <w:rsid w:val="00015932"/>
    <w:rsid w:val="00021209"/>
    <w:rsid w:val="0002375D"/>
    <w:rsid w:val="0002798A"/>
    <w:rsid w:val="00031996"/>
    <w:rsid w:val="0003334E"/>
    <w:rsid w:val="00033A92"/>
    <w:rsid w:val="00034724"/>
    <w:rsid w:val="00037691"/>
    <w:rsid w:val="0004096D"/>
    <w:rsid w:val="00040A09"/>
    <w:rsid w:val="00046E98"/>
    <w:rsid w:val="000526BF"/>
    <w:rsid w:val="00057D2E"/>
    <w:rsid w:val="0006386A"/>
    <w:rsid w:val="00067C86"/>
    <w:rsid w:val="00070D2A"/>
    <w:rsid w:val="000744CF"/>
    <w:rsid w:val="00083002"/>
    <w:rsid w:val="0008617C"/>
    <w:rsid w:val="000879B2"/>
    <w:rsid w:val="00087B85"/>
    <w:rsid w:val="000936C8"/>
    <w:rsid w:val="0009561F"/>
    <w:rsid w:val="000A01F1"/>
    <w:rsid w:val="000A0E4D"/>
    <w:rsid w:val="000A30FF"/>
    <w:rsid w:val="000A3166"/>
    <w:rsid w:val="000A3642"/>
    <w:rsid w:val="000A389D"/>
    <w:rsid w:val="000A777A"/>
    <w:rsid w:val="000B079E"/>
    <w:rsid w:val="000B39CB"/>
    <w:rsid w:val="000B6FD7"/>
    <w:rsid w:val="000C01FD"/>
    <w:rsid w:val="000C1163"/>
    <w:rsid w:val="000C2DB9"/>
    <w:rsid w:val="000C5D41"/>
    <w:rsid w:val="000C5EB2"/>
    <w:rsid w:val="000D2539"/>
    <w:rsid w:val="000D2A56"/>
    <w:rsid w:val="000D5BEE"/>
    <w:rsid w:val="000E1D5B"/>
    <w:rsid w:val="000F2DF4"/>
    <w:rsid w:val="000F304A"/>
    <w:rsid w:val="000F6783"/>
    <w:rsid w:val="000F68E5"/>
    <w:rsid w:val="00100D70"/>
    <w:rsid w:val="001030DF"/>
    <w:rsid w:val="00103E1A"/>
    <w:rsid w:val="001075BD"/>
    <w:rsid w:val="00113043"/>
    <w:rsid w:val="001137F7"/>
    <w:rsid w:val="00117A83"/>
    <w:rsid w:val="00120C95"/>
    <w:rsid w:val="00127F38"/>
    <w:rsid w:val="00133A64"/>
    <w:rsid w:val="00135B90"/>
    <w:rsid w:val="001378BD"/>
    <w:rsid w:val="00142839"/>
    <w:rsid w:val="0014663E"/>
    <w:rsid w:val="001467C0"/>
    <w:rsid w:val="001506EB"/>
    <w:rsid w:val="00150C44"/>
    <w:rsid w:val="00162C6D"/>
    <w:rsid w:val="001647D9"/>
    <w:rsid w:val="00165A9F"/>
    <w:rsid w:val="0017087B"/>
    <w:rsid w:val="00170A4F"/>
    <w:rsid w:val="00180664"/>
    <w:rsid w:val="0018122A"/>
    <w:rsid w:val="00181B36"/>
    <w:rsid w:val="00184992"/>
    <w:rsid w:val="00190A14"/>
    <w:rsid w:val="00191105"/>
    <w:rsid w:val="0019236C"/>
    <w:rsid w:val="00195719"/>
    <w:rsid w:val="00196C71"/>
    <w:rsid w:val="001A5B5E"/>
    <w:rsid w:val="001B2F6D"/>
    <w:rsid w:val="001B5310"/>
    <w:rsid w:val="001B7B65"/>
    <w:rsid w:val="001C0A9A"/>
    <w:rsid w:val="001C2878"/>
    <w:rsid w:val="001C589A"/>
    <w:rsid w:val="001C58F9"/>
    <w:rsid w:val="001D2ED7"/>
    <w:rsid w:val="001D36B9"/>
    <w:rsid w:val="001D6A60"/>
    <w:rsid w:val="001D7CCE"/>
    <w:rsid w:val="001F016A"/>
    <w:rsid w:val="001F02BE"/>
    <w:rsid w:val="001F35FA"/>
    <w:rsid w:val="001F74BC"/>
    <w:rsid w:val="00201254"/>
    <w:rsid w:val="00203EB9"/>
    <w:rsid w:val="002152C1"/>
    <w:rsid w:val="00221F71"/>
    <w:rsid w:val="00224CE6"/>
    <w:rsid w:val="00231E7E"/>
    <w:rsid w:val="002333C6"/>
    <w:rsid w:val="00236F45"/>
    <w:rsid w:val="00250014"/>
    <w:rsid w:val="00250824"/>
    <w:rsid w:val="00253242"/>
    <w:rsid w:val="002626E3"/>
    <w:rsid w:val="00262F8E"/>
    <w:rsid w:val="0026308D"/>
    <w:rsid w:val="00264181"/>
    <w:rsid w:val="00275BB5"/>
    <w:rsid w:val="002777B9"/>
    <w:rsid w:val="0028336D"/>
    <w:rsid w:val="00286797"/>
    <w:rsid w:val="00286F6A"/>
    <w:rsid w:val="00291C8C"/>
    <w:rsid w:val="00293B88"/>
    <w:rsid w:val="002A1ECE"/>
    <w:rsid w:val="002A2510"/>
    <w:rsid w:val="002A2DE7"/>
    <w:rsid w:val="002A3831"/>
    <w:rsid w:val="002A4721"/>
    <w:rsid w:val="002A73C6"/>
    <w:rsid w:val="002B23B8"/>
    <w:rsid w:val="002B4D1D"/>
    <w:rsid w:val="002B4DB8"/>
    <w:rsid w:val="002C09EB"/>
    <w:rsid w:val="002C10B1"/>
    <w:rsid w:val="002C3766"/>
    <w:rsid w:val="002D157D"/>
    <w:rsid w:val="002D222A"/>
    <w:rsid w:val="002D336C"/>
    <w:rsid w:val="002D575D"/>
    <w:rsid w:val="002E53B3"/>
    <w:rsid w:val="002E73A3"/>
    <w:rsid w:val="002F4BD7"/>
    <w:rsid w:val="00304FAB"/>
    <w:rsid w:val="00305709"/>
    <w:rsid w:val="003076FD"/>
    <w:rsid w:val="00310695"/>
    <w:rsid w:val="0031226E"/>
    <w:rsid w:val="00314FCB"/>
    <w:rsid w:val="00315386"/>
    <w:rsid w:val="00315894"/>
    <w:rsid w:val="00317005"/>
    <w:rsid w:val="00324880"/>
    <w:rsid w:val="00325D97"/>
    <w:rsid w:val="00330661"/>
    <w:rsid w:val="00330723"/>
    <w:rsid w:val="00333981"/>
    <w:rsid w:val="00335259"/>
    <w:rsid w:val="00342FE0"/>
    <w:rsid w:val="003473C6"/>
    <w:rsid w:val="00352DB6"/>
    <w:rsid w:val="00353393"/>
    <w:rsid w:val="00355005"/>
    <w:rsid w:val="0036179D"/>
    <w:rsid w:val="00364C11"/>
    <w:rsid w:val="003702C4"/>
    <w:rsid w:val="00371CF4"/>
    <w:rsid w:val="0037271A"/>
    <w:rsid w:val="0037378F"/>
    <w:rsid w:val="00374176"/>
    <w:rsid w:val="00376729"/>
    <w:rsid w:val="0039160F"/>
    <w:rsid w:val="003929F1"/>
    <w:rsid w:val="00392E79"/>
    <w:rsid w:val="00397B64"/>
    <w:rsid w:val="003A002B"/>
    <w:rsid w:val="003A1B63"/>
    <w:rsid w:val="003A220E"/>
    <w:rsid w:val="003A41A1"/>
    <w:rsid w:val="003A59F4"/>
    <w:rsid w:val="003A67FF"/>
    <w:rsid w:val="003B083E"/>
    <w:rsid w:val="003B2326"/>
    <w:rsid w:val="003C0EE5"/>
    <w:rsid w:val="003C5FDA"/>
    <w:rsid w:val="003D69A4"/>
    <w:rsid w:val="003E32EF"/>
    <w:rsid w:val="003E3E99"/>
    <w:rsid w:val="003E4B4A"/>
    <w:rsid w:val="003E706E"/>
    <w:rsid w:val="003F0A1F"/>
    <w:rsid w:val="003F5F45"/>
    <w:rsid w:val="003F60B8"/>
    <w:rsid w:val="003F68C0"/>
    <w:rsid w:val="00401960"/>
    <w:rsid w:val="0040581C"/>
    <w:rsid w:val="004101D5"/>
    <w:rsid w:val="00410AC5"/>
    <w:rsid w:val="00410EB7"/>
    <w:rsid w:val="00421D1A"/>
    <w:rsid w:val="004243EE"/>
    <w:rsid w:val="00424C81"/>
    <w:rsid w:val="00432D73"/>
    <w:rsid w:val="004350B5"/>
    <w:rsid w:val="00437ED0"/>
    <w:rsid w:val="00440496"/>
    <w:rsid w:val="00440CD8"/>
    <w:rsid w:val="00443837"/>
    <w:rsid w:val="004456A0"/>
    <w:rsid w:val="00445D4D"/>
    <w:rsid w:val="00450F66"/>
    <w:rsid w:val="00451431"/>
    <w:rsid w:val="00452783"/>
    <w:rsid w:val="00453915"/>
    <w:rsid w:val="00457272"/>
    <w:rsid w:val="00461739"/>
    <w:rsid w:val="00467865"/>
    <w:rsid w:val="004766E3"/>
    <w:rsid w:val="00480ADD"/>
    <w:rsid w:val="00481D1A"/>
    <w:rsid w:val="00484424"/>
    <w:rsid w:val="00484EFE"/>
    <w:rsid w:val="0048685F"/>
    <w:rsid w:val="0048740D"/>
    <w:rsid w:val="00492B41"/>
    <w:rsid w:val="004A1437"/>
    <w:rsid w:val="004A4198"/>
    <w:rsid w:val="004A54EA"/>
    <w:rsid w:val="004A739E"/>
    <w:rsid w:val="004B0578"/>
    <w:rsid w:val="004B1C6D"/>
    <w:rsid w:val="004B3219"/>
    <w:rsid w:val="004C1A84"/>
    <w:rsid w:val="004C56F0"/>
    <w:rsid w:val="004C5DF7"/>
    <w:rsid w:val="004D1477"/>
    <w:rsid w:val="004D267F"/>
    <w:rsid w:val="004D3F43"/>
    <w:rsid w:val="004D48D1"/>
    <w:rsid w:val="004E34C6"/>
    <w:rsid w:val="004E41BF"/>
    <w:rsid w:val="004F0B20"/>
    <w:rsid w:val="004F10C5"/>
    <w:rsid w:val="004F1335"/>
    <w:rsid w:val="004F4F0F"/>
    <w:rsid w:val="004F62AD"/>
    <w:rsid w:val="00501AE8"/>
    <w:rsid w:val="00504B65"/>
    <w:rsid w:val="00505348"/>
    <w:rsid w:val="00510931"/>
    <w:rsid w:val="005114CE"/>
    <w:rsid w:val="005120DC"/>
    <w:rsid w:val="00513FF9"/>
    <w:rsid w:val="00520E3E"/>
    <w:rsid w:val="0052122B"/>
    <w:rsid w:val="005310D5"/>
    <w:rsid w:val="00531592"/>
    <w:rsid w:val="00533FEF"/>
    <w:rsid w:val="0053604E"/>
    <w:rsid w:val="0053758F"/>
    <w:rsid w:val="0054115E"/>
    <w:rsid w:val="00545215"/>
    <w:rsid w:val="005463F3"/>
    <w:rsid w:val="00550830"/>
    <w:rsid w:val="005557F6"/>
    <w:rsid w:val="00563778"/>
    <w:rsid w:val="00571916"/>
    <w:rsid w:val="00580CB3"/>
    <w:rsid w:val="00584504"/>
    <w:rsid w:val="00586EDC"/>
    <w:rsid w:val="00587281"/>
    <w:rsid w:val="00592B26"/>
    <w:rsid w:val="00593783"/>
    <w:rsid w:val="00595362"/>
    <w:rsid w:val="00595E54"/>
    <w:rsid w:val="00595EB1"/>
    <w:rsid w:val="005A4845"/>
    <w:rsid w:val="005A51A4"/>
    <w:rsid w:val="005A7FB4"/>
    <w:rsid w:val="005B4220"/>
    <w:rsid w:val="005B4AE2"/>
    <w:rsid w:val="005B6BCD"/>
    <w:rsid w:val="005D5857"/>
    <w:rsid w:val="005D5E4B"/>
    <w:rsid w:val="005D7724"/>
    <w:rsid w:val="005D7C93"/>
    <w:rsid w:val="005E0BA7"/>
    <w:rsid w:val="005E1E5C"/>
    <w:rsid w:val="005E63CC"/>
    <w:rsid w:val="005E695B"/>
    <w:rsid w:val="005F33E7"/>
    <w:rsid w:val="005F4C43"/>
    <w:rsid w:val="005F65A9"/>
    <w:rsid w:val="005F6E87"/>
    <w:rsid w:val="00601745"/>
    <w:rsid w:val="00602D7B"/>
    <w:rsid w:val="00605592"/>
    <w:rsid w:val="00605DC7"/>
    <w:rsid w:val="00607597"/>
    <w:rsid w:val="00611197"/>
    <w:rsid w:val="00611502"/>
    <w:rsid w:val="00612874"/>
    <w:rsid w:val="00613129"/>
    <w:rsid w:val="00614EC1"/>
    <w:rsid w:val="00617515"/>
    <w:rsid w:val="00617C65"/>
    <w:rsid w:val="006302BD"/>
    <w:rsid w:val="00630B80"/>
    <w:rsid w:val="00632376"/>
    <w:rsid w:val="00642DC6"/>
    <w:rsid w:val="00650B74"/>
    <w:rsid w:val="00651664"/>
    <w:rsid w:val="00652B9F"/>
    <w:rsid w:val="006573C2"/>
    <w:rsid w:val="00661083"/>
    <w:rsid w:val="006667F1"/>
    <w:rsid w:val="006734C6"/>
    <w:rsid w:val="006768C8"/>
    <w:rsid w:val="00680E3F"/>
    <w:rsid w:val="00686E25"/>
    <w:rsid w:val="00692621"/>
    <w:rsid w:val="00695AD2"/>
    <w:rsid w:val="006A656A"/>
    <w:rsid w:val="006B0395"/>
    <w:rsid w:val="006B0E03"/>
    <w:rsid w:val="006B2191"/>
    <w:rsid w:val="006B2C5A"/>
    <w:rsid w:val="006B505F"/>
    <w:rsid w:val="006B76D6"/>
    <w:rsid w:val="006C01D3"/>
    <w:rsid w:val="006D2635"/>
    <w:rsid w:val="006D5724"/>
    <w:rsid w:val="006D779C"/>
    <w:rsid w:val="006E15FB"/>
    <w:rsid w:val="006E2D7A"/>
    <w:rsid w:val="006E401C"/>
    <w:rsid w:val="006E4F63"/>
    <w:rsid w:val="006E729E"/>
    <w:rsid w:val="006F0575"/>
    <w:rsid w:val="006F5D6B"/>
    <w:rsid w:val="006F5F4D"/>
    <w:rsid w:val="0070765F"/>
    <w:rsid w:val="00714152"/>
    <w:rsid w:val="00716296"/>
    <w:rsid w:val="007229D6"/>
    <w:rsid w:val="0072452A"/>
    <w:rsid w:val="00726044"/>
    <w:rsid w:val="007318E8"/>
    <w:rsid w:val="007320E2"/>
    <w:rsid w:val="00732408"/>
    <w:rsid w:val="00733162"/>
    <w:rsid w:val="00735057"/>
    <w:rsid w:val="00735E8B"/>
    <w:rsid w:val="00735EBE"/>
    <w:rsid w:val="00737682"/>
    <w:rsid w:val="0074038C"/>
    <w:rsid w:val="00740EE9"/>
    <w:rsid w:val="00744D2D"/>
    <w:rsid w:val="00750A10"/>
    <w:rsid w:val="00752968"/>
    <w:rsid w:val="007531E3"/>
    <w:rsid w:val="0075465C"/>
    <w:rsid w:val="007602AC"/>
    <w:rsid w:val="007605C2"/>
    <w:rsid w:val="00762B9B"/>
    <w:rsid w:val="00762C9A"/>
    <w:rsid w:val="00762D61"/>
    <w:rsid w:val="00765DD3"/>
    <w:rsid w:val="00770F46"/>
    <w:rsid w:val="007737F6"/>
    <w:rsid w:val="00773A14"/>
    <w:rsid w:val="00774B67"/>
    <w:rsid w:val="00775DE9"/>
    <w:rsid w:val="0079053B"/>
    <w:rsid w:val="00793AC6"/>
    <w:rsid w:val="00794123"/>
    <w:rsid w:val="007A71DE"/>
    <w:rsid w:val="007B199B"/>
    <w:rsid w:val="007B6119"/>
    <w:rsid w:val="007C6A49"/>
    <w:rsid w:val="007D2076"/>
    <w:rsid w:val="007D6A9C"/>
    <w:rsid w:val="007E014A"/>
    <w:rsid w:val="007E1D5F"/>
    <w:rsid w:val="007E2A15"/>
    <w:rsid w:val="007E36AC"/>
    <w:rsid w:val="007E56C4"/>
    <w:rsid w:val="007E6A5D"/>
    <w:rsid w:val="007F00C6"/>
    <w:rsid w:val="007F3787"/>
    <w:rsid w:val="0080034F"/>
    <w:rsid w:val="0080367A"/>
    <w:rsid w:val="0080392A"/>
    <w:rsid w:val="008107D6"/>
    <w:rsid w:val="00812C5F"/>
    <w:rsid w:val="00813AC7"/>
    <w:rsid w:val="0081481B"/>
    <w:rsid w:val="00815688"/>
    <w:rsid w:val="0081678D"/>
    <w:rsid w:val="00816C87"/>
    <w:rsid w:val="0082316A"/>
    <w:rsid w:val="00826ACB"/>
    <w:rsid w:val="008359E6"/>
    <w:rsid w:val="00835DB6"/>
    <w:rsid w:val="008371F5"/>
    <w:rsid w:val="00840AE7"/>
    <w:rsid w:val="0084102F"/>
    <w:rsid w:val="00841645"/>
    <w:rsid w:val="00843865"/>
    <w:rsid w:val="0084663A"/>
    <w:rsid w:val="0085008D"/>
    <w:rsid w:val="008511C8"/>
    <w:rsid w:val="00852EC6"/>
    <w:rsid w:val="00854499"/>
    <w:rsid w:val="00865139"/>
    <w:rsid w:val="008651EB"/>
    <w:rsid w:val="00870BCD"/>
    <w:rsid w:val="00871004"/>
    <w:rsid w:val="00876CAD"/>
    <w:rsid w:val="00881720"/>
    <w:rsid w:val="008834AA"/>
    <w:rsid w:val="00885893"/>
    <w:rsid w:val="008870CA"/>
    <w:rsid w:val="0088782D"/>
    <w:rsid w:val="0089020E"/>
    <w:rsid w:val="008920BC"/>
    <w:rsid w:val="008961BC"/>
    <w:rsid w:val="008A15B4"/>
    <w:rsid w:val="008A74C9"/>
    <w:rsid w:val="008A764E"/>
    <w:rsid w:val="008A7DEA"/>
    <w:rsid w:val="008B07E5"/>
    <w:rsid w:val="008B3562"/>
    <w:rsid w:val="008B5C86"/>
    <w:rsid w:val="008B7081"/>
    <w:rsid w:val="008C420F"/>
    <w:rsid w:val="008C766C"/>
    <w:rsid w:val="008D0F31"/>
    <w:rsid w:val="008D46EE"/>
    <w:rsid w:val="008E1434"/>
    <w:rsid w:val="008E628B"/>
    <w:rsid w:val="008E6AAF"/>
    <w:rsid w:val="008E6CF4"/>
    <w:rsid w:val="008E7871"/>
    <w:rsid w:val="008F0BC1"/>
    <w:rsid w:val="008F1425"/>
    <w:rsid w:val="008F149B"/>
    <w:rsid w:val="008F2B0D"/>
    <w:rsid w:val="008F3623"/>
    <w:rsid w:val="009020F5"/>
    <w:rsid w:val="00902964"/>
    <w:rsid w:val="009050DD"/>
    <w:rsid w:val="009065A9"/>
    <w:rsid w:val="0092505C"/>
    <w:rsid w:val="0093024E"/>
    <w:rsid w:val="0093096F"/>
    <w:rsid w:val="009319B9"/>
    <w:rsid w:val="00934F33"/>
    <w:rsid w:val="00940F7A"/>
    <w:rsid w:val="0094168E"/>
    <w:rsid w:val="0094790F"/>
    <w:rsid w:val="00950A30"/>
    <w:rsid w:val="00954799"/>
    <w:rsid w:val="00956204"/>
    <w:rsid w:val="0096142B"/>
    <w:rsid w:val="0096284E"/>
    <w:rsid w:val="00964E5C"/>
    <w:rsid w:val="00966B90"/>
    <w:rsid w:val="00970891"/>
    <w:rsid w:val="00970B03"/>
    <w:rsid w:val="00971C12"/>
    <w:rsid w:val="009737B7"/>
    <w:rsid w:val="009802C4"/>
    <w:rsid w:val="00981E81"/>
    <w:rsid w:val="00983732"/>
    <w:rsid w:val="00990DA0"/>
    <w:rsid w:val="009961BF"/>
    <w:rsid w:val="009976D9"/>
    <w:rsid w:val="00997A3E"/>
    <w:rsid w:val="009A2E9A"/>
    <w:rsid w:val="009A3AB1"/>
    <w:rsid w:val="009A4EA3"/>
    <w:rsid w:val="009A527A"/>
    <w:rsid w:val="009A5515"/>
    <w:rsid w:val="009A55DC"/>
    <w:rsid w:val="009A6EF9"/>
    <w:rsid w:val="009B16F6"/>
    <w:rsid w:val="009B2442"/>
    <w:rsid w:val="009B2709"/>
    <w:rsid w:val="009B2DEF"/>
    <w:rsid w:val="009B34D2"/>
    <w:rsid w:val="009B4AF5"/>
    <w:rsid w:val="009B55C9"/>
    <w:rsid w:val="009C220D"/>
    <w:rsid w:val="009C2605"/>
    <w:rsid w:val="009C31CA"/>
    <w:rsid w:val="009C4D17"/>
    <w:rsid w:val="009C4E60"/>
    <w:rsid w:val="009C6747"/>
    <w:rsid w:val="009D191A"/>
    <w:rsid w:val="009D2898"/>
    <w:rsid w:val="009D7ACE"/>
    <w:rsid w:val="009E284A"/>
    <w:rsid w:val="009F0847"/>
    <w:rsid w:val="009F4516"/>
    <w:rsid w:val="009F4E68"/>
    <w:rsid w:val="009F7C19"/>
    <w:rsid w:val="00A0374C"/>
    <w:rsid w:val="00A04AC5"/>
    <w:rsid w:val="00A05117"/>
    <w:rsid w:val="00A121AD"/>
    <w:rsid w:val="00A13060"/>
    <w:rsid w:val="00A13936"/>
    <w:rsid w:val="00A14760"/>
    <w:rsid w:val="00A16881"/>
    <w:rsid w:val="00A17003"/>
    <w:rsid w:val="00A17F93"/>
    <w:rsid w:val="00A211B2"/>
    <w:rsid w:val="00A2727E"/>
    <w:rsid w:val="00A32C4D"/>
    <w:rsid w:val="00A35524"/>
    <w:rsid w:val="00A41341"/>
    <w:rsid w:val="00A43A90"/>
    <w:rsid w:val="00A43B84"/>
    <w:rsid w:val="00A448B1"/>
    <w:rsid w:val="00A4614F"/>
    <w:rsid w:val="00A503DE"/>
    <w:rsid w:val="00A51977"/>
    <w:rsid w:val="00A54CF8"/>
    <w:rsid w:val="00A5632D"/>
    <w:rsid w:val="00A564E2"/>
    <w:rsid w:val="00A605A7"/>
    <w:rsid w:val="00A65FA0"/>
    <w:rsid w:val="00A667B5"/>
    <w:rsid w:val="00A726FA"/>
    <w:rsid w:val="00A74F99"/>
    <w:rsid w:val="00A80157"/>
    <w:rsid w:val="00A80F2B"/>
    <w:rsid w:val="00A82BA3"/>
    <w:rsid w:val="00A94ACC"/>
    <w:rsid w:val="00A975F3"/>
    <w:rsid w:val="00AA1851"/>
    <w:rsid w:val="00AA4FBA"/>
    <w:rsid w:val="00AB2FA3"/>
    <w:rsid w:val="00AC2370"/>
    <w:rsid w:val="00AC29B7"/>
    <w:rsid w:val="00AC4B33"/>
    <w:rsid w:val="00AC5C3E"/>
    <w:rsid w:val="00AD0771"/>
    <w:rsid w:val="00AD5FCC"/>
    <w:rsid w:val="00AD6423"/>
    <w:rsid w:val="00AE044C"/>
    <w:rsid w:val="00AE575C"/>
    <w:rsid w:val="00AE6FA4"/>
    <w:rsid w:val="00AF0496"/>
    <w:rsid w:val="00AF090B"/>
    <w:rsid w:val="00AF092F"/>
    <w:rsid w:val="00AF13D7"/>
    <w:rsid w:val="00AF16BA"/>
    <w:rsid w:val="00AF4720"/>
    <w:rsid w:val="00AF560B"/>
    <w:rsid w:val="00AF7F20"/>
    <w:rsid w:val="00B01103"/>
    <w:rsid w:val="00B03907"/>
    <w:rsid w:val="00B03CB6"/>
    <w:rsid w:val="00B0468F"/>
    <w:rsid w:val="00B06E63"/>
    <w:rsid w:val="00B11346"/>
    <w:rsid w:val="00B11811"/>
    <w:rsid w:val="00B120BE"/>
    <w:rsid w:val="00B12384"/>
    <w:rsid w:val="00B13BE2"/>
    <w:rsid w:val="00B16B94"/>
    <w:rsid w:val="00B22866"/>
    <w:rsid w:val="00B25478"/>
    <w:rsid w:val="00B25F23"/>
    <w:rsid w:val="00B30BF5"/>
    <w:rsid w:val="00B311E1"/>
    <w:rsid w:val="00B31A80"/>
    <w:rsid w:val="00B348C0"/>
    <w:rsid w:val="00B37A52"/>
    <w:rsid w:val="00B37B5D"/>
    <w:rsid w:val="00B432F5"/>
    <w:rsid w:val="00B4735C"/>
    <w:rsid w:val="00B47A49"/>
    <w:rsid w:val="00B55729"/>
    <w:rsid w:val="00B630D8"/>
    <w:rsid w:val="00B6786F"/>
    <w:rsid w:val="00B67F83"/>
    <w:rsid w:val="00B7121A"/>
    <w:rsid w:val="00B71C0F"/>
    <w:rsid w:val="00B7220D"/>
    <w:rsid w:val="00B72F12"/>
    <w:rsid w:val="00B73202"/>
    <w:rsid w:val="00B73F49"/>
    <w:rsid w:val="00B75118"/>
    <w:rsid w:val="00B755CF"/>
    <w:rsid w:val="00B758F4"/>
    <w:rsid w:val="00B80AC5"/>
    <w:rsid w:val="00B850DC"/>
    <w:rsid w:val="00B905E9"/>
    <w:rsid w:val="00B90EC2"/>
    <w:rsid w:val="00B92284"/>
    <w:rsid w:val="00B92FA3"/>
    <w:rsid w:val="00B93C64"/>
    <w:rsid w:val="00B94C27"/>
    <w:rsid w:val="00BA0320"/>
    <w:rsid w:val="00BA1334"/>
    <w:rsid w:val="00BA268F"/>
    <w:rsid w:val="00BA2FFC"/>
    <w:rsid w:val="00BA3F9B"/>
    <w:rsid w:val="00BA6228"/>
    <w:rsid w:val="00BB1432"/>
    <w:rsid w:val="00BB27FD"/>
    <w:rsid w:val="00BB2E8B"/>
    <w:rsid w:val="00BB541F"/>
    <w:rsid w:val="00BB7933"/>
    <w:rsid w:val="00BC783C"/>
    <w:rsid w:val="00BC7A87"/>
    <w:rsid w:val="00BD2D62"/>
    <w:rsid w:val="00BD32F2"/>
    <w:rsid w:val="00BD5284"/>
    <w:rsid w:val="00BD771F"/>
    <w:rsid w:val="00BF09F5"/>
    <w:rsid w:val="00BF0C8A"/>
    <w:rsid w:val="00BF1566"/>
    <w:rsid w:val="00BF3F5D"/>
    <w:rsid w:val="00BF652F"/>
    <w:rsid w:val="00BF7909"/>
    <w:rsid w:val="00C009D4"/>
    <w:rsid w:val="00C0519C"/>
    <w:rsid w:val="00C06595"/>
    <w:rsid w:val="00C079CA"/>
    <w:rsid w:val="00C13F0C"/>
    <w:rsid w:val="00C201E2"/>
    <w:rsid w:val="00C201EC"/>
    <w:rsid w:val="00C27E2B"/>
    <w:rsid w:val="00C32B26"/>
    <w:rsid w:val="00C4192C"/>
    <w:rsid w:val="00C41DA7"/>
    <w:rsid w:val="00C42775"/>
    <w:rsid w:val="00C4316B"/>
    <w:rsid w:val="00C47580"/>
    <w:rsid w:val="00C515FD"/>
    <w:rsid w:val="00C5366A"/>
    <w:rsid w:val="00C54947"/>
    <w:rsid w:val="00C55D07"/>
    <w:rsid w:val="00C626DA"/>
    <w:rsid w:val="00C65C12"/>
    <w:rsid w:val="00C668A5"/>
    <w:rsid w:val="00C6738B"/>
    <w:rsid w:val="00C67741"/>
    <w:rsid w:val="00C72E1D"/>
    <w:rsid w:val="00C74647"/>
    <w:rsid w:val="00C76039"/>
    <w:rsid w:val="00C76480"/>
    <w:rsid w:val="00C80AD2"/>
    <w:rsid w:val="00C819CA"/>
    <w:rsid w:val="00C81C87"/>
    <w:rsid w:val="00C820F3"/>
    <w:rsid w:val="00C83E2C"/>
    <w:rsid w:val="00C91AEF"/>
    <w:rsid w:val="00C92FD6"/>
    <w:rsid w:val="00C9400A"/>
    <w:rsid w:val="00C963C3"/>
    <w:rsid w:val="00C9676A"/>
    <w:rsid w:val="00CA28DF"/>
    <w:rsid w:val="00CA6854"/>
    <w:rsid w:val="00CB2A17"/>
    <w:rsid w:val="00CB54C9"/>
    <w:rsid w:val="00CB6B54"/>
    <w:rsid w:val="00CC2E59"/>
    <w:rsid w:val="00CD1528"/>
    <w:rsid w:val="00CD357B"/>
    <w:rsid w:val="00CD6D14"/>
    <w:rsid w:val="00CE08F3"/>
    <w:rsid w:val="00CE2320"/>
    <w:rsid w:val="00CE3882"/>
    <w:rsid w:val="00CE3E48"/>
    <w:rsid w:val="00CE58B4"/>
    <w:rsid w:val="00CE6B96"/>
    <w:rsid w:val="00CE6C5F"/>
    <w:rsid w:val="00CF108C"/>
    <w:rsid w:val="00CF1991"/>
    <w:rsid w:val="00CF4E48"/>
    <w:rsid w:val="00CF792F"/>
    <w:rsid w:val="00D0328B"/>
    <w:rsid w:val="00D04709"/>
    <w:rsid w:val="00D13DE1"/>
    <w:rsid w:val="00D14E73"/>
    <w:rsid w:val="00D21192"/>
    <w:rsid w:val="00D23EF9"/>
    <w:rsid w:val="00D25635"/>
    <w:rsid w:val="00D31BB2"/>
    <w:rsid w:val="00D3447E"/>
    <w:rsid w:val="00D40CAE"/>
    <w:rsid w:val="00D41DE5"/>
    <w:rsid w:val="00D437E5"/>
    <w:rsid w:val="00D43DD3"/>
    <w:rsid w:val="00D47C8E"/>
    <w:rsid w:val="00D5136D"/>
    <w:rsid w:val="00D51AC1"/>
    <w:rsid w:val="00D51D44"/>
    <w:rsid w:val="00D56065"/>
    <w:rsid w:val="00D6155E"/>
    <w:rsid w:val="00D629E8"/>
    <w:rsid w:val="00D6302C"/>
    <w:rsid w:val="00D66192"/>
    <w:rsid w:val="00D700EC"/>
    <w:rsid w:val="00D7094E"/>
    <w:rsid w:val="00D732F4"/>
    <w:rsid w:val="00DA0A26"/>
    <w:rsid w:val="00DA1BAD"/>
    <w:rsid w:val="00DA2702"/>
    <w:rsid w:val="00DA411E"/>
    <w:rsid w:val="00DB0F03"/>
    <w:rsid w:val="00DB6D9A"/>
    <w:rsid w:val="00DC2B0B"/>
    <w:rsid w:val="00DC458F"/>
    <w:rsid w:val="00DC4729"/>
    <w:rsid w:val="00DC47A2"/>
    <w:rsid w:val="00DC5E8D"/>
    <w:rsid w:val="00DC7353"/>
    <w:rsid w:val="00DC7C07"/>
    <w:rsid w:val="00DD4CC1"/>
    <w:rsid w:val="00DD5542"/>
    <w:rsid w:val="00DE1250"/>
    <w:rsid w:val="00DE1551"/>
    <w:rsid w:val="00DE4854"/>
    <w:rsid w:val="00DE7FB7"/>
    <w:rsid w:val="00DF36D0"/>
    <w:rsid w:val="00DF4E20"/>
    <w:rsid w:val="00E01AF7"/>
    <w:rsid w:val="00E0234D"/>
    <w:rsid w:val="00E02620"/>
    <w:rsid w:val="00E046C1"/>
    <w:rsid w:val="00E04D9F"/>
    <w:rsid w:val="00E06081"/>
    <w:rsid w:val="00E06695"/>
    <w:rsid w:val="00E1067C"/>
    <w:rsid w:val="00E114D4"/>
    <w:rsid w:val="00E11CB7"/>
    <w:rsid w:val="00E20DDA"/>
    <w:rsid w:val="00E273A6"/>
    <w:rsid w:val="00E32A61"/>
    <w:rsid w:val="00E32A8B"/>
    <w:rsid w:val="00E36054"/>
    <w:rsid w:val="00E37E7B"/>
    <w:rsid w:val="00E40E40"/>
    <w:rsid w:val="00E46E04"/>
    <w:rsid w:val="00E50148"/>
    <w:rsid w:val="00E501BE"/>
    <w:rsid w:val="00E56A5A"/>
    <w:rsid w:val="00E67399"/>
    <w:rsid w:val="00E70EFE"/>
    <w:rsid w:val="00E74624"/>
    <w:rsid w:val="00E7797C"/>
    <w:rsid w:val="00E77E64"/>
    <w:rsid w:val="00E87396"/>
    <w:rsid w:val="00E92AD2"/>
    <w:rsid w:val="00E95EDE"/>
    <w:rsid w:val="00EA1EB4"/>
    <w:rsid w:val="00EA2899"/>
    <w:rsid w:val="00EA6A31"/>
    <w:rsid w:val="00EB096C"/>
    <w:rsid w:val="00EB130D"/>
    <w:rsid w:val="00EB1C2A"/>
    <w:rsid w:val="00EB478A"/>
    <w:rsid w:val="00EB4EB6"/>
    <w:rsid w:val="00EC11A7"/>
    <w:rsid w:val="00EC1375"/>
    <w:rsid w:val="00EC257D"/>
    <w:rsid w:val="00EC3FCA"/>
    <w:rsid w:val="00EC42A3"/>
    <w:rsid w:val="00EC7EEC"/>
    <w:rsid w:val="00ED4150"/>
    <w:rsid w:val="00ED72F6"/>
    <w:rsid w:val="00ED7996"/>
    <w:rsid w:val="00EE1641"/>
    <w:rsid w:val="00EE4B3B"/>
    <w:rsid w:val="00EE4BF4"/>
    <w:rsid w:val="00EE5DBA"/>
    <w:rsid w:val="00EE73C3"/>
    <w:rsid w:val="00EF22D5"/>
    <w:rsid w:val="00F01E12"/>
    <w:rsid w:val="00F024CE"/>
    <w:rsid w:val="00F02F1D"/>
    <w:rsid w:val="00F03305"/>
    <w:rsid w:val="00F0355E"/>
    <w:rsid w:val="00F057DA"/>
    <w:rsid w:val="00F06934"/>
    <w:rsid w:val="00F14460"/>
    <w:rsid w:val="00F14499"/>
    <w:rsid w:val="00F151F2"/>
    <w:rsid w:val="00F162CA"/>
    <w:rsid w:val="00F20701"/>
    <w:rsid w:val="00F228DA"/>
    <w:rsid w:val="00F26347"/>
    <w:rsid w:val="00F27DBE"/>
    <w:rsid w:val="00F412D1"/>
    <w:rsid w:val="00F41A12"/>
    <w:rsid w:val="00F44551"/>
    <w:rsid w:val="00F53FEA"/>
    <w:rsid w:val="00F55920"/>
    <w:rsid w:val="00F55E14"/>
    <w:rsid w:val="00F5745B"/>
    <w:rsid w:val="00F57496"/>
    <w:rsid w:val="00F611E5"/>
    <w:rsid w:val="00F63D3B"/>
    <w:rsid w:val="00F6617F"/>
    <w:rsid w:val="00F702D4"/>
    <w:rsid w:val="00F7458B"/>
    <w:rsid w:val="00F751F4"/>
    <w:rsid w:val="00F826AF"/>
    <w:rsid w:val="00F83033"/>
    <w:rsid w:val="00F83B3F"/>
    <w:rsid w:val="00F83F4A"/>
    <w:rsid w:val="00F85981"/>
    <w:rsid w:val="00F923AE"/>
    <w:rsid w:val="00F94989"/>
    <w:rsid w:val="00F95383"/>
    <w:rsid w:val="00F966AA"/>
    <w:rsid w:val="00FA2415"/>
    <w:rsid w:val="00FA313D"/>
    <w:rsid w:val="00FA3802"/>
    <w:rsid w:val="00FA3D51"/>
    <w:rsid w:val="00FA4E38"/>
    <w:rsid w:val="00FA753B"/>
    <w:rsid w:val="00FB33CC"/>
    <w:rsid w:val="00FB3697"/>
    <w:rsid w:val="00FB4877"/>
    <w:rsid w:val="00FB538F"/>
    <w:rsid w:val="00FB7DB0"/>
    <w:rsid w:val="00FC1B03"/>
    <w:rsid w:val="00FC26FD"/>
    <w:rsid w:val="00FC2AA1"/>
    <w:rsid w:val="00FC3071"/>
    <w:rsid w:val="00FC4901"/>
    <w:rsid w:val="00FD1C8B"/>
    <w:rsid w:val="00FD5902"/>
    <w:rsid w:val="00FE775B"/>
    <w:rsid w:val="00FF1D10"/>
    <w:rsid w:val="00FF5F02"/>
    <w:rsid w:val="2C8707BC"/>
    <w:rsid w:val="30A3758E"/>
    <w:rsid w:val="35190B87"/>
    <w:rsid w:val="498FD979"/>
    <w:rsid w:val="76967DDD"/>
    <w:rsid w:val="782FC8AE"/>
    <w:rsid w:val="7B04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143215"/>
  <w15:docId w15:val="{49731FB2-556A-4C71-BDC8-D0DD7D9F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83C"/>
    <w:rPr>
      <w:rFonts w:asciiTheme="minorHAnsi" w:hAnsiTheme="minorHAnsi"/>
      <w:sz w:val="19"/>
      <w:szCs w:val="24"/>
    </w:rPr>
  </w:style>
  <w:style w:type="paragraph" w:styleId="Heading1">
    <w:name w:val="heading 1"/>
    <w:basedOn w:val="Normal"/>
    <w:next w:val="Normal"/>
    <w:link w:val="Heading1Char"/>
    <w:qFormat/>
    <w:rsid w:val="00BC783C"/>
    <w:pPr>
      <w:spacing w:before="240" w:after="60"/>
      <w:outlineLvl w:val="0"/>
    </w:pPr>
    <w:rPr>
      <w:rFonts w:asciiTheme="majorHAnsi" w:hAnsiTheme="majorHAnsi"/>
      <w:b/>
      <w:sz w:val="26"/>
    </w:rPr>
  </w:style>
  <w:style w:type="paragraph" w:styleId="Heading2">
    <w:name w:val="heading 2"/>
    <w:basedOn w:val="Normal"/>
    <w:next w:val="Normal"/>
    <w:link w:val="Heading2Char"/>
    <w:qFormat/>
    <w:rsid w:val="00CB6B54"/>
    <w:pPr>
      <w:spacing w:before="20" w:after="20"/>
      <w:jc w:val="center"/>
      <w:outlineLvl w:val="1"/>
    </w:pPr>
    <w:rPr>
      <w:b/>
      <w:color w:val="FFFFFF" w:themeColor="background1"/>
      <w:sz w:val="22"/>
    </w:rPr>
  </w:style>
  <w:style w:type="paragraph" w:styleId="Heading3">
    <w:name w:val="heading 3"/>
    <w:basedOn w:val="Normal"/>
    <w:next w:val="Normal"/>
    <w:qFormat/>
    <w:rsid w:val="00B0468F"/>
    <w:pPr>
      <w:tabs>
        <w:tab w:val="left" w:pos="1143"/>
        <w:tab w:val="left" w:pos="1621"/>
        <w:tab w:val="left" w:pos="3600"/>
        <w:tab w:val="left" w:pos="7200"/>
      </w:tabs>
      <w:outlineLvl w:val="2"/>
    </w:pPr>
    <w:rPr>
      <w:i/>
      <w:sz w:val="16"/>
      <w:szCs w:val="1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C783C"/>
    <w:pPr>
      <w:jc w:val="center"/>
      <w:outlineLvl w:val="3"/>
    </w:pPr>
    <w:rPr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qFormat/>
    <w:rsid w:val="00BC783C"/>
    <w:pPr>
      <w:tabs>
        <w:tab w:val="right" w:pos="10080"/>
      </w:tabs>
      <w:spacing w:after="200"/>
      <w:contextualSpacing/>
    </w:pPr>
    <w:rPr>
      <w:sz w:val="22"/>
    </w:rPr>
  </w:style>
  <w:style w:type="paragraph" w:customStyle="1" w:styleId="CompanyName">
    <w:name w:val="Company Name"/>
    <w:basedOn w:val="Normal"/>
    <w:qFormat/>
    <w:rsid w:val="00B0468F"/>
    <w:pPr>
      <w:ind w:right="67"/>
      <w:jc w:val="right"/>
    </w:pPr>
    <w:rPr>
      <w:rFonts w:asciiTheme="majorHAnsi" w:hAnsiTheme="majorHAnsi"/>
      <w:b/>
      <w:color w:val="7F7F7F" w:themeColor="text1" w:themeTint="80"/>
      <w:sz w:val="36"/>
    </w:rPr>
  </w:style>
  <w:style w:type="character" w:customStyle="1" w:styleId="Heading4Char">
    <w:name w:val="Heading 4 Char"/>
    <w:basedOn w:val="DefaultParagraphFont"/>
    <w:link w:val="Heading4"/>
    <w:uiPriority w:val="9"/>
    <w:rsid w:val="00BC783C"/>
    <w:rPr>
      <w:rFonts w:asciiTheme="minorHAnsi" w:hAnsiTheme="minorHAnsi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BC783C"/>
    <w:pPr>
      <w:tabs>
        <w:tab w:val="center" w:pos="4680"/>
        <w:tab w:val="right" w:pos="9360"/>
      </w:tabs>
    </w:pPr>
  </w:style>
  <w:style w:type="paragraph" w:customStyle="1" w:styleId="FieldText">
    <w:name w:val="Field Text"/>
    <w:basedOn w:val="Normal"/>
    <w:next w:val="Normal"/>
    <w:link w:val="FieldTextChar"/>
    <w:qFormat/>
    <w:rsid w:val="00B0468F"/>
    <w:rPr>
      <w:b/>
      <w:szCs w:val="19"/>
    </w:rPr>
  </w:style>
  <w:style w:type="character" w:customStyle="1" w:styleId="FieldTextChar">
    <w:name w:val="Field Text Char"/>
    <w:basedOn w:val="DefaultParagraphFont"/>
    <w:link w:val="FieldText"/>
    <w:rsid w:val="00B0468F"/>
    <w:rPr>
      <w:rFonts w:ascii="Arial" w:hAnsi="Arial"/>
      <w:b/>
      <w:sz w:val="19"/>
      <w:szCs w:val="19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BC783C"/>
    <w:rPr>
      <w:rFonts w:asciiTheme="minorHAnsi" w:hAnsiTheme="minorHAnsi"/>
      <w:sz w:val="19"/>
      <w:szCs w:val="24"/>
    </w:rPr>
  </w:style>
  <w:style w:type="character" w:styleId="PlaceholderText">
    <w:name w:val="Placeholder Text"/>
    <w:basedOn w:val="DefaultParagraphFont"/>
    <w:uiPriority w:val="99"/>
    <w:semiHidden/>
    <w:rsid w:val="00BC783C"/>
    <w:rPr>
      <w:color w:val="808080"/>
    </w:rPr>
  </w:style>
  <w:style w:type="character" w:customStyle="1" w:styleId="Heading2Char">
    <w:name w:val="Heading 2 Char"/>
    <w:basedOn w:val="DefaultParagraphFont"/>
    <w:link w:val="Heading2"/>
    <w:rsid w:val="00CB6B54"/>
    <w:rPr>
      <w:rFonts w:asciiTheme="minorHAnsi" w:hAnsiTheme="minorHAnsi"/>
      <w:b/>
      <w:color w:val="FFFFFF" w:themeColor="background1"/>
      <w:sz w:val="22"/>
      <w:szCs w:val="24"/>
    </w:rPr>
  </w:style>
  <w:style w:type="table" w:styleId="TableGrid">
    <w:name w:val="Table Grid"/>
    <w:basedOn w:val="TableNormal"/>
    <w:uiPriority w:val="59"/>
    <w:rsid w:val="00B254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D437E5"/>
    <w:rPr>
      <w:rFonts w:asciiTheme="minorHAnsi" w:hAnsiTheme="minorHAnsi"/>
      <w:sz w:val="22"/>
      <w:szCs w:val="24"/>
    </w:rPr>
  </w:style>
  <w:style w:type="character" w:styleId="Hyperlink">
    <w:name w:val="Hyperlink"/>
    <w:basedOn w:val="DefaultParagraphFont"/>
    <w:uiPriority w:val="99"/>
    <w:unhideWhenUsed/>
    <w:rsid w:val="00854499"/>
    <w:rPr>
      <w:color w:val="auto"/>
      <w:u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C26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26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2605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26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2605"/>
    <w:rPr>
      <w:rFonts w:asciiTheme="minorHAnsi" w:hAnsiTheme="minorHAnsi"/>
      <w:b/>
      <w:bCs/>
    </w:rPr>
  </w:style>
  <w:style w:type="table" w:styleId="LightShading-Accent3">
    <w:name w:val="Light Shading Accent 3"/>
    <w:basedOn w:val="TableNormal"/>
    <w:uiPriority w:val="60"/>
    <w:rsid w:val="00E1067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1067C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Style1">
    <w:name w:val="Style1"/>
    <w:basedOn w:val="DefaultParagraphFont"/>
    <w:uiPriority w:val="1"/>
    <w:rsid w:val="00E40E40"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85449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D336C"/>
    <w:pPr>
      <w:ind w:left="720"/>
      <w:contextualSpacing/>
    </w:pPr>
  </w:style>
  <w:style w:type="paragraph" w:styleId="Revision">
    <w:name w:val="Revision"/>
    <w:hidden/>
    <w:uiPriority w:val="99"/>
    <w:semiHidden/>
    <w:rsid w:val="00C13F0C"/>
    <w:rPr>
      <w:rFonts w:asciiTheme="minorHAnsi" w:hAnsiTheme="minorHAnsi"/>
      <w:sz w:val="19"/>
      <w:szCs w:val="24"/>
    </w:rPr>
  </w:style>
  <w:style w:type="character" w:customStyle="1" w:styleId="Heading1Char">
    <w:name w:val="Heading 1 Char"/>
    <w:basedOn w:val="DefaultParagraphFont"/>
    <w:link w:val="Heading1"/>
    <w:rsid w:val="00BF1566"/>
    <w:rPr>
      <w:rFonts w:asciiTheme="majorHAnsi" w:hAnsiTheme="majorHAnsi"/>
      <w:b/>
      <w:sz w:val="26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B11346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MC-TrafficInterruptionReports@dot.ga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griffin\AppData\Roaming\Microsoft\Templates\Telephone%20reference%20check%20for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F122A510FD84CFCB5016FEC0D6DE6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F5076C-9EFF-4E63-B6D1-4C54BE0C64E0}"/>
      </w:docPartPr>
      <w:docPartBody>
        <w:p w:rsidR="00773A53" w:rsidRDefault="00364DC7">
          <w:r w:rsidRPr="00605DC7">
            <w:t xml:space="preserve">     </w:t>
          </w:r>
        </w:p>
      </w:docPartBody>
    </w:docPart>
    <w:docPart>
      <w:docPartPr>
        <w:name w:val="81BF2EDD279446848A5E790F64B09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89A29C-D331-4FD7-94E8-8CBD84DCFE34}"/>
      </w:docPartPr>
      <w:docPartBody>
        <w:p w:rsidR="00773A53" w:rsidRDefault="00364DC7">
          <w:r w:rsidRPr="00605DC7">
            <w:t xml:space="preserve">     </w:t>
          </w:r>
        </w:p>
      </w:docPartBody>
    </w:docPart>
    <w:docPart>
      <w:docPartPr>
        <w:name w:val="33DB15DA066549C3A64E61BE5E7864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07A6C2-D657-4E63-9C26-92213502097F}"/>
      </w:docPartPr>
      <w:docPartBody>
        <w:p w:rsidR="00773A53" w:rsidRDefault="00364DC7">
          <w:r w:rsidRPr="00605DC7">
            <w:t xml:space="preserve">     </w:t>
          </w:r>
        </w:p>
      </w:docPartBody>
    </w:docPart>
    <w:docPart>
      <w:docPartPr>
        <w:name w:val="58C45F9CDD104C6F8C88A6086A9B1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40B1A3-5DF3-4F26-B863-0E8891700867}"/>
      </w:docPartPr>
      <w:docPartBody>
        <w:p w:rsidR="00EA31E4" w:rsidRDefault="00364DC7" w:rsidP="00364DC7">
          <w:pPr>
            <w:pStyle w:val="58C45F9CDD104C6F8C88A6086A9B19104"/>
          </w:pPr>
          <w:r w:rsidRPr="00605DC7">
            <w:rPr>
              <w:rStyle w:val="PlaceholderText"/>
              <w:b w:val="0"/>
            </w:rPr>
            <w:t>Click here to enter contact.</w:t>
          </w:r>
        </w:p>
      </w:docPartBody>
    </w:docPart>
    <w:docPart>
      <w:docPartPr>
        <w:name w:val="C6527B4727B34CA89C3FFE8E023299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82D0B-BEFD-4F2E-ADF6-92FEFC79AF5F}"/>
      </w:docPartPr>
      <w:docPartBody>
        <w:p w:rsidR="00EA31E4" w:rsidRDefault="00364DC7" w:rsidP="00364DC7">
          <w:pPr>
            <w:pStyle w:val="C6527B4727B34CA89C3FFE8E023299674"/>
          </w:pPr>
          <w:r w:rsidRPr="00605DC7">
            <w:rPr>
              <w:rStyle w:val="Heading4Char"/>
              <w:color w:val="A6A6A6" w:themeColor="background1" w:themeShade="A6"/>
              <w:sz w:val="18"/>
              <w:szCs w:val="18"/>
            </w:rPr>
            <w:t xml:space="preserve">Click here to enter </w:t>
          </w:r>
          <w:bookmarkStart w:id="0" w:name="_Int_1oGSPu8D"/>
          <w:r w:rsidRPr="00605DC7">
            <w:rPr>
              <w:rStyle w:val="Heading4Char"/>
              <w:color w:val="A6A6A6" w:themeColor="background1" w:themeShade="A6"/>
              <w:sz w:val="18"/>
              <w:szCs w:val="18"/>
            </w:rPr>
            <w:t>email</w:t>
          </w:r>
          <w:bookmarkEnd w:id="0"/>
          <w:r w:rsidRPr="00605DC7">
            <w:rPr>
              <w:rStyle w:val="Heading4Char"/>
              <w:color w:val="A6A6A6" w:themeColor="background1" w:themeShade="A6"/>
              <w:sz w:val="18"/>
              <w:szCs w:val="18"/>
            </w:rPr>
            <w:t xml:space="preserve"> address.</w:t>
          </w:r>
        </w:p>
      </w:docPartBody>
    </w:docPart>
    <w:docPart>
      <w:docPartPr>
        <w:name w:val="BA6C789BF66B463C9BAA4232BEC03B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2BCA37-4FA7-48F2-8985-540F7C7788B0}"/>
      </w:docPartPr>
      <w:docPartBody>
        <w:p w:rsidR="00EA31E4" w:rsidRDefault="00364DC7" w:rsidP="00364DC7">
          <w:pPr>
            <w:pStyle w:val="BA6C789BF66B463C9BAA4232BEC03B624"/>
          </w:pPr>
          <w:r w:rsidRPr="00605DC7">
            <w:rPr>
              <w:rStyle w:val="Heading4Char"/>
              <w:color w:val="A6A6A6" w:themeColor="background1" w:themeShade="A6"/>
              <w:sz w:val="18"/>
            </w:rPr>
            <w:t>Click to enter phone number.</w:t>
          </w:r>
        </w:p>
      </w:docPartBody>
    </w:docPart>
    <w:docPart>
      <w:docPartPr>
        <w:name w:val="564D59D60CEE4BE0970E135ED7BB8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4C77A5-E2E2-40B5-90A7-79A545329792}"/>
      </w:docPartPr>
      <w:docPartBody>
        <w:p w:rsidR="00505775" w:rsidRDefault="00364DC7" w:rsidP="00364DC7">
          <w:pPr>
            <w:pStyle w:val="564D59D60CEE4BE0970E135ED7BB850F4"/>
          </w:pPr>
          <w:r w:rsidRPr="00605DC7">
            <w:rPr>
              <w:rStyle w:val="PlaceholderText"/>
              <w:b w:val="0"/>
            </w:rPr>
            <w:t>Click here to enter contact.</w:t>
          </w:r>
        </w:p>
      </w:docPartBody>
    </w:docPart>
    <w:docPart>
      <w:docPartPr>
        <w:name w:val="39CA3A98426E4D329C9B980DE8B76C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69B2BF-7642-4D4B-93E5-5F2B738E2FEE}"/>
      </w:docPartPr>
      <w:docPartBody>
        <w:p w:rsidR="00505775" w:rsidRDefault="00364DC7" w:rsidP="00364DC7">
          <w:pPr>
            <w:pStyle w:val="39CA3A98426E4D329C9B980DE8B76C174"/>
          </w:pPr>
          <w:r w:rsidRPr="00605DC7">
            <w:rPr>
              <w:rStyle w:val="Heading4Char"/>
              <w:color w:val="A6A6A6" w:themeColor="background1" w:themeShade="A6"/>
              <w:sz w:val="18"/>
              <w:szCs w:val="18"/>
            </w:rPr>
            <w:t xml:space="preserve">Click here to enter </w:t>
          </w:r>
          <w:bookmarkStart w:id="1" w:name="_Int_r8axcl2l"/>
          <w:r w:rsidRPr="00605DC7">
            <w:rPr>
              <w:rStyle w:val="Heading4Char"/>
              <w:color w:val="A6A6A6" w:themeColor="background1" w:themeShade="A6"/>
              <w:sz w:val="18"/>
              <w:szCs w:val="18"/>
            </w:rPr>
            <w:t>email</w:t>
          </w:r>
          <w:bookmarkEnd w:id="1"/>
          <w:r w:rsidRPr="00605DC7">
            <w:rPr>
              <w:rStyle w:val="Heading4Char"/>
              <w:color w:val="A6A6A6" w:themeColor="background1" w:themeShade="A6"/>
              <w:sz w:val="18"/>
              <w:szCs w:val="18"/>
            </w:rPr>
            <w:t xml:space="preserve"> address.</w:t>
          </w:r>
        </w:p>
      </w:docPartBody>
    </w:docPart>
    <w:docPart>
      <w:docPartPr>
        <w:name w:val="B1503658769B45B68C6BC75D4AC201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C437C0-1761-4EF2-A5BC-156776C0AABE}"/>
      </w:docPartPr>
      <w:docPartBody>
        <w:p w:rsidR="00505775" w:rsidRDefault="00364DC7" w:rsidP="00364DC7">
          <w:pPr>
            <w:pStyle w:val="B1503658769B45B68C6BC75D4AC201154"/>
          </w:pPr>
          <w:r w:rsidRPr="00605DC7">
            <w:rPr>
              <w:rStyle w:val="Heading4Char"/>
              <w:color w:val="A6A6A6" w:themeColor="background1" w:themeShade="A6"/>
              <w:sz w:val="18"/>
            </w:rPr>
            <w:t>Click to enter phone number.</w:t>
          </w:r>
        </w:p>
      </w:docPartBody>
    </w:docPart>
    <w:docPart>
      <w:docPartPr>
        <w:name w:val="A03C30FCA6424257B554B15C35ACB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53859-0ED5-47EB-9638-620523629C61}"/>
      </w:docPartPr>
      <w:docPartBody>
        <w:p w:rsidR="00525B4E" w:rsidRDefault="00364DC7" w:rsidP="00364DC7">
          <w:pPr>
            <w:pStyle w:val="A03C30FCA6424257B554B15C35ACB8BB4"/>
          </w:pPr>
          <w:r w:rsidRPr="00605DC7">
            <w:rPr>
              <w:rStyle w:val="PlaceholderText"/>
              <w:b w:val="0"/>
            </w:rPr>
            <w:t>Click here to enter contact.</w:t>
          </w:r>
        </w:p>
      </w:docPartBody>
    </w:docPart>
    <w:docPart>
      <w:docPartPr>
        <w:name w:val="BFCB1178D79E4721BE59DD3C7E8E11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5291B8-9D47-456F-BD7A-CB0B1BB4B60B}"/>
      </w:docPartPr>
      <w:docPartBody>
        <w:p w:rsidR="00525B4E" w:rsidRDefault="00364DC7" w:rsidP="00364DC7">
          <w:pPr>
            <w:pStyle w:val="BFCB1178D79E4721BE59DD3C7E8E117E4"/>
          </w:pPr>
          <w:r w:rsidRPr="00605DC7">
            <w:rPr>
              <w:rStyle w:val="Heading4Char"/>
              <w:color w:val="A6A6A6" w:themeColor="background1" w:themeShade="A6"/>
              <w:sz w:val="18"/>
              <w:szCs w:val="18"/>
            </w:rPr>
            <w:t xml:space="preserve">Click here to enter </w:t>
          </w:r>
          <w:bookmarkStart w:id="2" w:name="_Int_dkOPLts6"/>
          <w:r w:rsidRPr="00605DC7">
            <w:rPr>
              <w:rStyle w:val="Heading4Char"/>
              <w:color w:val="A6A6A6" w:themeColor="background1" w:themeShade="A6"/>
              <w:sz w:val="18"/>
              <w:szCs w:val="18"/>
            </w:rPr>
            <w:t>email</w:t>
          </w:r>
          <w:bookmarkEnd w:id="2"/>
          <w:r w:rsidRPr="00605DC7">
            <w:rPr>
              <w:rStyle w:val="Heading4Char"/>
              <w:color w:val="A6A6A6" w:themeColor="background1" w:themeShade="A6"/>
              <w:sz w:val="18"/>
              <w:szCs w:val="18"/>
            </w:rPr>
            <w:t xml:space="preserve"> address.</w:t>
          </w:r>
        </w:p>
      </w:docPartBody>
    </w:docPart>
    <w:docPart>
      <w:docPartPr>
        <w:name w:val="69D044CEF02D4C2AB3741503413A4C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ACA6AB-C055-464D-B97D-0C664B30C76C}"/>
      </w:docPartPr>
      <w:docPartBody>
        <w:p w:rsidR="00525B4E" w:rsidRDefault="00364DC7" w:rsidP="00364DC7">
          <w:pPr>
            <w:pStyle w:val="69D044CEF02D4C2AB3741503413A4C294"/>
          </w:pPr>
          <w:r w:rsidRPr="00605DC7">
            <w:rPr>
              <w:rStyle w:val="Heading4Char"/>
              <w:color w:val="A6A6A6" w:themeColor="background1" w:themeShade="A6"/>
              <w:sz w:val="18"/>
            </w:rPr>
            <w:t>Click to enter phone number.</w:t>
          </w:r>
        </w:p>
      </w:docPartBody>
    </w:docPart>
    <w:docPart>
      <w:docPartPr>
        <w:name w:val="E96DAD7C301B4425800F90464E163D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3744F-B065-4765-918D-8D087D8D803F}"/>
      </w:docPartPr>
      <w:docPartBody>
        <w:p w:rsidR="00603C3D" w:rsidRDefault="00364DC7" w:rsidP="00364DC7">
          <w:pPr>
            <w:pStyle w:val="E96DAD7C301B4425800F90464E163D874"/>
          </w:pPr>
          <w:r w:rsidRPr="00605DC7">
            <w:rPr>
              <w:rStyle w:val="Heading4Char"/>
              <w:color w:val="A6A6A6" w:themeColor="background1" w:themeShade="A6"/>
              <w:sz w:val="18"/>
            </w:rPr>
            <w:t>Click here to enter Primary Road.</w:t>
          </w:r>
        </w:p>
      </w:docPartBody>
    </w:docPart>
    <w:docPart>
      <w:docPartPr>
        <w:name w:val="FE0FECB0998F4F8B90C991654D6915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4FB5A-D003-4D73-85E3-BA71AE94A63A}"/>
      </w:docPartPr>
      <w:docPartBody>
        <w:p w:rsidR="00D6344B" w:rsidRDefault="00364DC7" w:rsidP="00364DC7">
          <w:pPr>
            <w:pStyle w:val="FE0FECB0998F4F8B90C991654D6915A54"/>
          </w:pPr>
          <w:r w:rsidRPr="00605DC7">
            <w:rPr>
              <w:rStyle w:val="PlaceholderText"/>
              <w:i w:val="0"/>
              <w:sz w:val="19"/>
              <w:szCs w:val="19"/>
            </w:rPr>
            <w:t>Choose an item.</w:t>
          </w:r>
        </w:p>
      </w:docPartBody>
    </w:docPart>
    <w:docPart>
      <w:docPartPr>
        <w:name w:val="F5368D90469C4551B2BC23A8552BE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33B36-20AE-4716-B83A-4DE06E202F89}"/>
      </w:docPartPr>
      <w:docPartBody>
        <w:p w:rsidR="00D6344B" w:rsidRDefault="00364DC7" w:rsidP="00364DC7">
          <w:pPr>
            <w:pStyle w:val="F5368D90469C4551B2BC23A8552BE2104"/>
          </w:pPr>
          <w:r w:rsidRPr="00605DC7">
            <w:rPr>
              <w:rStyle w:val="Heading4Char"/>
              <w:i w:val="0"/>
              <w:color w:val="A6A6A6" w:themeColor="background1" w:themeShade="A6"/>
              <w:sz w:val="19"/>
              <w:szCs w:val="19"/>
            </w:rPr>
            <w:t>Choose a county.</w:t>
          </w:r>
        </w:p>
      </w:docPartBody>
    </w:docPart>
    <w:docPart>
      <w:docPartPr>
        <w:name w:val="F4883A50C3264B7EA330D1E3F3BEF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06782-1C2B-43A2-8C11-C65A2BB230E6}"/>
      </w:docPartPr>
      <w:docPartBody>
        <w:p w:rsidR="00D6344B" w:rsidRDefault="00FB3697" w:rsidP="00FB3697">
          <w:pPr>
            <w:pStyle w:val="F4883A50C3264B7EA330D1E3F3BEFB1C"/>
          </w:pPr>
          <w:r w:rsidRPr="00B1524B">
            <w:rPr>
              <w:rStyle w:val="PlaceholderText"/>
            </w:rPr>
            <w:t>Click here to enter text.</w:t>
          </w:r>
        </w:p>
      </w:docPartBody>
    </w:docPart>
    <w:docPart>
      <w:docPartPr>
        <w:name w:val="BE4B49DDBCEB43AAB0AD39B7DB7A5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351F-E4EE-42CB-A327-2A78B66E1718}"/>
      </w:docPartPr>
      <w:docPartBody>
        <w:p w:rsidR="00D6344B" w:rsidRDefault="00364DC7" w:rsidP="00364DC7">
          <w:pPr>
            <w:pStyle w:val="BE4B49DDBCEB43AAB0AD39B7DB7A5DD14"/>
          </w:pPr>
          <w:r w:rsidRPr="00605DC7">
            <w:rPr>
              <w:rStyle w:val="Heading4Char"/>
              <w:i w:val="0"/>
              <w:color w:val="A6A6A6" w:themeColor="background1" w:themeShade="A6"/>
              <w:sz w:val="19"/>
              <w:szCs w:val="19"/>
            </w:rPr>
            <w:t>Choose a county.</w:t>
          </w:r>
        </w:p>
      </w:docPartBody>
    </w:docPart>
    <w:docPart>
      <w:docPartPr>
        <w:name w:val="4B2E96DD7C0F43F8A00E7D8C5E74DC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E7DB88-2FA7-408B-A407-CDD09FD04C75}"/>
      </w:docPartPr>
      <w:docPartBody>
        <w:p w:rsidR="00B94C27" w:rsidRDefault="00364DC7" w:rsidP="00364DC7">
          <w:pPr>
            <w:pStyle w:val="4B2E96DD7C0F43F8A00E7D8C5E74DCD04"/>
          </w:pPr>
          <w:r w:rsidRPr="00605DC7">
            <w:rPr>
              <w:rStyle w:val="Heading4Char"/>
              <w:sz w:val="19"/>
              <w:szCs w:val="19"/>
            </w:rPr>
            <w:t>Choose a time.</w:t>
          </w:r>
        </w:p>
      </w:docPartBody>
    </w:docPart>
    <w:docPart>
      <w:docPartPr>
        <w:name w:val="2192316E6B974525B0CE6662968BD7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BB9D0D-B3FE-4C68-B861-8F056818276E}"/>
      </w:docPartPr>
      <w:docPartBody>
        <w:p w:rsidR="00B94C27" w:rsidRDefault="00364DC7" w:rsidP="00364DC7">
          <w:pPr>
            <w:pStyle w:val="2192316E6B974525B0CE6662968BD75F4"/>
          </w:pPr>
          <w:r w:rsidRPr="00605DC7">
            <w:rPr>
              <w:rStyle w:val="Heading4Char"/>
              <w:sz w:val="19"/>
              <w:szCs w:val="19"/>
            </w:rPr>
            <w:t>Choose a time.</w:t>
          </w:r>
        </w:p>
      </w:docPartBody>
    </w:docPart>
    <w:docPart>
      <w:docPartPr>
        <w:name w:val="8C0704B8326E477385385B5D4023F7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A3A5F5-6E63-4F91-944A-88CFC9B0AA0A}"/>
      </w:docPartPr>
      <w:docPartBody>
        <w:p w:rsidR="00B94C27" w:rsidRDefault="00B94C27" w:rsidP="00B94C27">
          <w:pPr>
            <w:pStyle w:val="8C0704B8326E477385385B5D4023F710"/>
          </w:pPr>
          <w:r>
            <w:rPr>
              <w:sz w:val="18"/>
            </w:rPr>
            <w:t>Click here to Contractor Company Name</w:t>
          </w:r>
        </w:p>
      </w:docPartBody>
    </w:docPart>
    <w:docPart>
      <w:docPartPr>
        <w:name w:val="DB0FC37B75E04857A12F88A4516E7D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A823B4-3172-46DF-98A1-8F2D325F28F9}"/>
      </w:docPartPr>
      <w:docPartBody>
        <w:p w:rsidR="00B94C27" w:rsidRDefault="00364DC7" w:rsidP="00364DC7">
          <w:pPr>
            <w:pStyle w:val="DB0FC37B75E04857A12F88A4516E7DE94"/>
          </w:pPr>
          <w:r w:rsidRPr="00605DC7">
            <w:rPr>
              <w:rStyle w:val="Heading4Char"/>
              <w:b w:val="0"/>
              <w:color w:val="A6A6A6" w:themeColor="background1" w:themeShade="A6"/>
              <w:sz w:val="18"/>
            </w:rPr>
            <w:t>Click here to enter Contractor Company Name.</w:t>
          </w:r>
        </w:p>
      </w:docPartBody>
    </w:docPart>
    <w:docPart>
      <w:docPartPr>
        <w:name w:val="3F1D7446027841289A5D575FD241C8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E0E9D0-1635-4AF9-9740-8EBA36AD0694}"/>
      </w:docPartPr>
      <w:docPartBody>
        <w:p w:rsidR="00B94C27" w:rsidRDefault="00364DC7" w:rsidP="00364DC7">
          <w:pPr>
            <w:pStyle w:val="3F1D7446027841289A5D575FD241C8804"/>
          </w:pPr>
          <w:r w:rsidRPr="00605DC7">
            <w:rPr>
              <w:rStyle w:val="Heading4Char"/>
              <w:b w:val="0"/>
              <w:color w:val="A6A6A6" w:themeColor="background1" w:themeShade="A6"/>
              <w:sz w:val="18"/>
            </w:rPr>
            <w:t>Click here to enter contact.</w:t>
          </w:r>
        </w:p>
      </w:docPartBody>
    </w:docPart>
    <w:docPart>
      <w:docPartPr>
        <w:name w:val="72090CABD76D4F9DAA4F95AA9CA7A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10CB4-6DD8-48A3-A057-EAA488616B05}"/>
      </w:docPartPr>
      <w:docPartBody>
        <w:p w:rsidR="00B94C27" w:rsidRDefault="00364DC7" w:rsidP="00364DC7">
          <w:pPr>
            <w:pStyle w:val="72090CABD76D4F9DAA4F95AA9CA7A4284"/>
          </w:pPr>
          <w:r w:rsidRPr="00605DC7">
            <w:rPr>
              <w:rStyle w:val="Heading4Char"/>
              <w:b w:val="0"/>
              <w:color w:val="A6A6A6" w:themeColor="background1" w:themeShade="A6"/>
              <w:sz w:val="18"/>
            </w:rPr>
            <w:t>Click here to enter phone #.</w:t>
          </w:r>
        </w:p>
      </w:docPartBody>
    </w:docPart>
    <w:docPart>
      <w:docPartPr>
        <w:name w:val="9AC93C002FD948CBBCAEB0200A9DD6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A8ECC-34DF-4F43-9F3F-C8D2DFD6414B}"/>
      </w:docPartPr>
      <w:docPartBody>
        <w:p w:rsidR="00B94C27" w:rsidRDefault="00364DC7" w:rsidP="00364DC7">
          <w:pPr>
            <w:pStyle w:val="9AC93C002FD948CBBCAEB0200A9DD63A4"/>
          </w:pPr>
          <w:r w:rsidRPr="00605DC7">
            <w:rPr>
              <w:rStyle w:val="Heading4Char"/>
              <w:b w:val="0"/>
              <w:color w:val="A6A6A6" w:themeColor="background1" w:themeShade="A6"/>
              <w:sz w:val="18"/>
            </w:rPr>
            <w:t>Click here to enter contact.</w:t>
          </w:r>
        </w:p>
      </w:docPartBody>
    </w:docPart>
    <w:docPart>
      <w:docPartPr>
        <w:name w:val="C65F8BF04AC34BDBBF68AB73EAF5E6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31ECF-923B-4E53-91A2-50E10B1552E6}"/>
      </w:docPartPr>
      <w:docPartBody>
        <w:p w:rsidR="00B94C27" w:rsidRDefault="00364DC7" w:rsidP="00364DC7">
          <w:pPr>
            <w:pStyle w:val="C65F8BF04AC34BDBBF68AB73EAF5E61C4"/>
          </w:pPr>
          <w:r w:rsidRPr="00605DC7">
            <w:rPr>
              <w:rStyle w:val="Heading4Char"/>
              <w:b w:val="0"/>
              <w:color w:val="A6A6A6" w:themeColor="background1" w:themeShade="A6"/>
              <w:sz w:val="18"/>
            </w:rPr>
            <w:t>Click here to enter phone #.</w:t>
          </w:r>
        </w:p>
      </w:docPartBody>
    </w:docPart>
    <w:docPart>
      <w:docPartPr>
        <w:name w:val="E8311E87F43C42BE908BF9A7C4F08A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C7563-E95D-4669-9FA3-E71090893B79}"/>
      </w:docPartPr>
      <w:docPartBody>
        <w:p w:rsidR="000570F5" w:rsidRDefault="00364DC7" w:rsidP="00364DC7">
          <w:pPr>
            <w:pStyle w:val="E8311E87F43C42BE908BF9A7C4F08A494"/>
          </w:pPr>
          <w:r w:rsidRPr="00605DC7">
            <w:rPr>
              <w:rStyle w:val="Heading4Char"/>
              <w:rFonts w:eastAsiaTheme="minorEastAsia"/>
              <w:color w:val="7F7F7F" w:themeColor="text1" w:themeTint="80"/>
              <w:sz w:val="18"/>
              <w:szCs w:val="18"/>
            </w:rPr>
            <w:t>Choose an item.</w:t>
          </w:r>
        </w:p>
      </w:docPartBody>
    </w:docPart>
    <w:docPart>
      <w:docPartPr>
        <w:name w:val="F41F9B8B2ED34288B5CF65B93F4B8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AEA182-5E16-4476-B2E9-31B30F393216}"/>
      </w:docPartPr>
      <w:docPartBody>
        <w:p w:rsidR="000570F5" w:rsidRDefault="00364DC7" w:rsidP="00364DC7">
          <w:pPr>
            <w:pStyle w:val="F41F9B8B2ED34288B5CF65B93F4B88FB4"/>
          </w:pPr>
          <w:r w:rsidRPr="00605DC7">
            <w:rPr>
              <w:rStyle w:val="Heading4Char"/>
              <w:color w:val="7F7F7F" w:themeColor="text1" w:themeTint="80"/>
              <w:sz w:val="18"/>
              <w:szCs w:val="18"/>
            </w:rPr>
            <w:t>Choose an item.</w:t>
          </w:r>
        </w:p>
      </w:docPartBody>
    </w:docPart>
    <w:docPart>
      <w:docPartPr>
        <w:name w:val="D0A91E879FBE4D28B4DF6BA366295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FC207F-33DB-4945-9956-B632FD17F93A}"/>
      </w:docPartPr>
      <w:docPartBody>
        <w:p w:rsidR="000570F5" w:rsidRDefault="00364DC7" w:rsidP="00364DC7">
          <w:pPr>
            <w:pStyle w:val="D0A91E879FBE4D28B4DF6BA366295A804"/>
          </w:pPr>
          <w:r w:rsidRPr="00605DC7">
            <w:rPr>
              <w:rStyle w:val="Heading4Char"/>
              <w:i w:val="0"/>
              <w:color w:val="A6A6A6" w:themeColor="background1" w:themeShade="A6"/>
              <w:sz w:val="18"/>
            </w:rPr>
            <w:t>Explain how ramp will be affected if applicable.</w:t>
          </w:r>
        </w:p>
      </w:docPartBody>
    </w:docPart>
    <w:docPart>
      <w:docPartPr>
        <w:name w:val="D92AF27197DA4F2B91D20FE33F6998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5A8390-282F-403D-B610-DE65444E7428}"/>
      </w:docPartPr>
      <w:docPartBody>
        <w:p w:rsidR="000570F5" w:rsidRDefault="00364DC7" w:rsidP="00364DC7">
          <w:pPr>
            <w:pStyle w:val="D92AF27197DA4F2B91D20FE33F6998CA4"/>
          </w:pPr>
          <w:r w:rsidRPr="00605DC7">
            <w:rPr>
              <w:rStyle w:val="Heading4Char"/>
              <w:b w:val="0"/>
              <w:color w:val="7F7F7F" w:themeColor="text1" w:themeTint="80"/>
              <w:sz w:val="18"/>
              <w:szCs w:val="18"/>
            </w:rPr>
            <w:t>Choose an item.</w:t>
          </w:r>
        </w:p>
      </w:docPartBody>
    </w:docPart>
    <w:docPart>
      <w:docPartPr>
        <w:name w:val="18D0FC846F474FE69D6D28E7168FB8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C4E42C-19AB-436A-A76D-DC9F10849D07}"/>
      </w:docPartPr>
      <w:docPartBody>
        <w:p w:rsidR="000570F5" w:rsidRDefault="00364DC7" w:rsidP="00364DC7">
          <w:pPr>
            <w:pStyle w:val="18D0FC846F474FE69D6D28E7168FB8FA4"/>
          </w:pPr>
          <w:r w:rsidRPr="00605DC7">
            <w:rPr>
              <w:rStyle w:val="Heading4Char"/>
              <w:i w:val="0"/>
              <w:color w:val="A6A6A6" w:themeColor="background1" w:themeShade="A6"/>
              <w:sz w:val="18"/>
            </w:rPr>
            <w:t>Explain how ramp will be affected if applicable.</w:t>
          </w:r>
        </w:p>
      </w:docPartBody>
    </w:docPart>
    <w:docPart>
      <w:docPartPr>
        <w:name w:val="F2F5A8DBFB654D45B4D02DBCF7509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E63B7-C03C-4830-BA6F-B0681D522B8E}"/>
      </w:docPartPr>
      <w:docPartBody>
        <w:p w:rsidR="000570F5" w:rsidRDefault="00364DC7" w:rsidP="00364DC7">
          <w:pPr>
            <w:pStyle w:val="F2F5A8DBFB654D45B4D02DBCF750953F4"/>
          </w:pPr>
          <w:r w:rsidRPr="00605DC7">
            <w:rPr>
              <w:rStyle w:val="Heading4Char"/>
              <w:i w:val="0"/>
              <w:color w:val="7F7F7F" w:themeColor="text1" w:themeTint="80"/>
              <w:sz w:val="18"/>
              <w:szCs w:val="18"/>
            </w:rPr>
            <w:t>Click here to enter additional lane information.</w:t>
          </w:r>
        </w:p>
      </w:docPartBody>
    </w:docPart>
    <w:docPart>
      <w:docPartPr>
        <w:name w:val="ED55503BB4B644B2BEBEB08A86045D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264341-BF12-432B-B9EB-4B3F54B52AC9}"/>
      </w:docPartPr>
      <w:docPartBody>
        <w:p w:rsidR="000570F5" w:rsidRDefault="005A51A4" w:rsidP="005A51A4">
          <w:pPr>
            <w:pStyle w:val="ED55503BB4B644B2BEBEB08A86045D55"/>
          </w:pPr>
          <w:r>
            <w:rPr>
              <w:rFonts w:cstheme="minorHAnsi"/>
              <w:sz w:val="18"/>
              <w:szCs w:val="18"/>
            </w:rPr>
            <w:t>Choose a type of closure.</w:t>
          </w:r>
        </w:p>
      </w:docPartBody>
    </w:docPart>
    <w:docPart>
      <w:docPartPr>
        <w:name w:val="B96379F9E38D4DAF92536AB24EC57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7FC4F-F464-4191-8D48-F43ED19AB5DB}"/>
      </w:docPartPr>
      <w:docPartBody>
        <w:p w:rsidR="000570F5" w:rsidRDefault="005A51A4" w:rsidP="005A51A4">
          <w:pPr>
            <w:pStyle w:val="B96379F9E38D4DAF92536AB24EC57DD7"/>
          </w:pPr>
          <w:r>
            <w:rPr>
              <w:rFonts w:cstheme="minorHAnsi"/>
              <w:sz w:val="18"/>
              <w:szCs w:val="18"/>
            </w:rPr>
            <w:t>Choose a type of closure.</w:t>
          </w:r>
        </w:p>
      </w:docPartBody>
    </w:docPart>
    <w:docPart>
      <w:docPartPr>
        <w:name w:val="83ED2B5DB048468A98AAEAD1073B35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18BFEE-D821-4186-B990-AF7952D79FD4}"/>
      </w:docPartPr>
      <w:docPartBody>
        <w:p w:rsidR="000570F5" w:rsidRDefault="005A51A4" w:rsidP="005A51A4">
          <w:pPr>
            <w:pStyle w:val="83ED2B5DB048468A98AAEAD1073B35AB"/>
          </w:pPr>
          <w:r w:rsidRPr="00AD0771">
            <w:rPr>
              <w:rStyle w:val="Heading4Char"/>
              <w:rFonts w:eastAsiaTheme="minorEastAsia"/>
              <w:color w:val="7F7F7F" w:themeColor="text1" w:themeTint="80"/>
              <w:sz w:val="20"/>
              <w:szCs w:val="20"/>
            </w:rPr>
            <w:t>Choose an item.</w:t>
          </w:r>
        </w:p>
      </w:docPartBody>
    </w:docPart>
    <w:docPart>
      <w:docPartPr>
        <w:name w:val="F60A7AC7F3654FF687DE5FAED2584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75FBA-2E83-42BA-AB90-E9CE841B421D}"/>
      </w:docPartPr>
      <w:docPartBody>
        <w:p w:rsidR="000570F5" w:rsidRDefault="00364DC7" w:rsidP="00364DC7">
          <w:pPr>
            <w:pStyle w:val="F60A7AC7F3654FF687DE5FAED2584C224"/>
          </w:pPr>
          <w:r w:rsidRPr="00605DC7">
            <w:rPr>
              <w:rStyle w:val="Heading4Char"/>
              <w:rFonts w:eastAsiaTheme="minorEastAsia"/>
              <w:i w:val="0"/>
              <w:color w:val="7F7F7F" w:themeColor="text1" w:themeTint="80"/>
              <w:sz w:val="20"/>
              <w:szCs w:val="20"/>
            </w:rPr>
            <w:t xml:space="preserve">Click here to enter a brief project description. </w:t>
          </w:r>
        </w:p>
      </w:docPartBody>
    </w:docPart>
    <w:docPart>
      <w:docPartPr>
        <w:name w:val="73CBE795400C43FBAD1F61DAA57DD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AB983-6996-4120-8FC8-45E1BB01C97C}"/>
      </w:docPartPr>
      <w:docPartBody>
        <w:p w:rsidR="00471CE6" w:rsidRDefault="00364DC7" w:rsidP="00364DC7">
          <w:pPr>
            <w:pStyle w:val="73CBE795400C43FBAD1F61DAA57DDE974"/>
          </w:pPr>
          <w:r w:rsidRPr="00605DC7">
            <w:rPr>
              <w:rStyle w:val="Heading4Char"/>
              <w:rFonts w:eastAsiaTheme="minorEastAsia"/>
              <w:i w:val="0"/>
              <w:color w:val="7F7F7F" w:themeColor="text1" w:themeTint="80"/>
              <w:sz w:val="18"/>
              <w:szCs w:val="18"/>
            </w:rPr>
            <w:t>Choose an item.</w:t>
          </w:r>
        </w:p>
      </w:docPartBody>
    </w:docPart>
    <w:docPart>
      <w:docPartPr>
        <w:name w:val="EC2082C9DD0F4C19A0BF912E0E9E18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FD385B-8BE6-4C11-B8C0-1FA77660AB55}"/>
      </w:docPartPr>
      <w:docPartBody>
        <w:p w:rsidR="00471CE6" w:rsidRDefault="00364DC7" w:rsidP="00364DC7">
          <w:pPr>
            <w:pStyle w:val="EC2082C9DD0F4C19A0BF912E0E9E18BE4"/>
          </w:pPr>
          <w:r w:rsidRPr="00605DC7">
            <w:rPr>
              <w:rStyle w:val="Heading4Char"/>
              <w:rFonts w:eastAsiaTheme="minorEastAsia"/>
              <w:color w:val="7F7F7F" w:themeColor="text1" w:themeTint="80"/>
              <w:sz w:val="18"/>
              <w:szCs w:val="18"/>
            </w:rPr>
            <w:t>Choose an item.</w:t>
          </w:r>
        </w:p>
      </w:docPartBody>
    </w:docPart>
    <w:docPart>
      <w:docPartPr>
        <w:name w:val="BA726A42374046D6A269EFA8E5EB41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E24B96-02A8-4017-8538-C9882C6F47D0}"/>
      </w:docPartPr>
      <w:docPartBody>
        <w:p w:rsidR="00471CE6" w:rsidRDefault="008A4B75">
          <w:pPr>
            <w:pStyle w:val="BA726A42374046D6A269EFA8E5EB41AA"/>
          </w:pPr>
          <w:r w:rsidRPr="00DC7C07">
            <w:rPr>
              <w:rStyle w:val="Heading4Char"/>
              <w:rFonts w:eastAsiaTheme="minorEastAsia"/>
              <w:sz w:val="19"/>
              <w:szCs w:val="19"/>
            </w:rPr>
            <w:t>Click here to enter a date.</w:t>
          </w:r>
        </w:p>
      </w:docPartBody>
    </w:docPart>
    <w:docPart>
      <w:docPartPr>
        <w:name w:val="22A50EA8D161403AA120746B8EAFE2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78C80-8CFF-4935-AEDA-10D60B70DE1A}"/>
      </w:docPartPr>
      <w:docPartBody>
        <w:p w:rsidR="00471CE6" w:rsidRDefault="008A4B75">
          <w:pPr>
            <w:pStyle w:val="22A50EA8D161403AA120746B8EAFE24E"/>
          </w:pPr>
          <w:r w:rsidRPr="002E53B3">
            <w:rPr>
              <w:rStyle w:val="Heading4Char"/>
              <w:rFonts w:eastAsiaTheme="minorEastAsia"/>
              <w:color w:val="A6A6A6" w:themeColor="background1" w:themeShade="A6"/>
              <w:sz w:val="19"/>
              <w:szCs w:val="19"/>
            </w:rPr>
            <w:t>Click here to enter a date.</w:t>
          </w:r>
        </w:p>
      </w:docPartBody>
    </w:docPart>
    <w:docPart>
      <w:docPartPr>
        <w:name w:val="8B0629A36AE94A67A710F38522FA4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C162E-DFC8-4DFB-8F1C-4411D49892AD}"/>
      </w:docPartPr>
      <w:docPartBody>
        <w:p w:rsidR="005A1028" w:rsidRDefault="00364DC7" w:rsidP="00364DC7">
          <w:pPr>
            <w:pStyle w:val="8B0629A36AE94A67A710F38522FA4D814"/>
          </w:pPr>
          <w:r w:rsidRPr="00605DC7">
            <w:rPr>
              <w:rStyle w:val="Heading4Char"/>
              <w:rFonts w:eastAsiaTheme="minorEastAsia"/>
              <w:i w:val="0"/>
              <w:color w:val="7F7F7F" w:themeColor="text1" w:themeTint="80"/>
              <w:sz w:val="18"/>
              <w:szCs w:val="18"/>
            </w:rPr>
            <w:t>Choose an item.</w:t>
          </w:r>
        </w:p>
      </w:docPartBody>
    </w:docPart>
    <w:docPart>
      <w:docPartPr>
        <w:name w:val="DB020313479446A98B5BBA033A149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9D4327-F4BE-4C8E-BEB6-80FF4A42750D}"/>
      </w:docPartPr>
      <w:docPartBody>
        <w:p w:rsidR="005A1028" w:rsidRDefault="00364DC7" w:rsidP="00364DC7">
          <w:pPr>
            <w:pStyle w:val="DB020313479446A98B5BBA033A149EFE4"/>
          </w:pPr>
          <w:r w:rsidRPr="00605DC7">
            <w:rPr>
              <w:rStyle w:val="Heading4Char"/>
              <w:rFonts w:eastAsiaTheme="minorEastAsia"/>
              <w:i w:val="0"/>
              <w:color w:val="7F7F7F" w:themeColor="text1" w:themeTint="80"/>
              <w:sz w:val="18"/>
              <w:szCs w:val="18"/>
            </w:rPr>
            <w:t>Choose an item.</w:t>
          </w:r>
        </w:p>
      </w:docPartBody>
    </w:docPart>
    <w:docPart>
      <w:docPartPr>
        <w:name w:val="75264DBFACA0484387AB5F03C2013D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8D63A-3B65-422D-AE64-3A733E31FE74}"/>
      </w:docPartPr>
      <w:docPartBody>
        <w:p w:rsidR="005A1028" w:rsidRDefault="00364DC7" w:rsidP="00364DC7">
          <w:pPr>
            <w:pStyle w:val="75264DBFACA0484387AB5F03C2013D7E4"/>
          </w:pPr>
          <w:r w:rsidRPr="00605DC7">
            <w:rPr>
              <w:rStyle w:val="Heading4Char"/>
              <w:rFonts w:eastAsiaTheme="minorEastAsia"/>
              <w:i w:val="0"/>
              <w:color w:val="7F7F7F" w:themeColor="text1" w:themeTint="80"/>
              <w:sz w:val="18"/>
              <w:szCs w:val="18"/>
            </w:rPr>
            <w:t>Choose an item.</w:t>
          </w:r>
        </w:p>
      </w:docPartBody>
    </w:docPart>
    <w:docPart>
      <w:docPartPr>
        <w:name w:val="019F532ED19A4C97B5FF7FA71B8CFF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40C1EE-AA51-4342-A902-6081BDF9572C}"/>
      </w:docPartPr>
      <w:docPartBody>
        <w:p w:rsidR="005220E1" w:rsidRDefault="00364DC7" w:rsidP="00364DC7">
          <w:pPr>
            <w:pStyle w:val="019F532ED19A4C97B5FF7FA71B8CFF764"/>
          </w:pPr>
          <w:r w:rsidRPr="00605DC7">
            <w:rPr>
              <w:rStyle w:val="Heading4Char"/>
              <w:i w:val="0"/>
              <w:color w:val="7F7F7F" w:themeColor="text1" w:themeTint="80"/>
              <w:sz w:val="18"/>
              <w:szCs w:val="18"/>
            </w:rPr>
            <w:t xml:space="preserve">Click here to enter </w:t>
          </w:r>
          <w:r>
            <w:rPr>
              <w:rStyle w:val="Heading4Char"/>
              <w:i w:val="0"/>
              <w:color w:val="7F7F7F" w:themeColor="text1" w:themeTint="80"/>
              <w:sz w:val="18"/>
              <w:szCs w:val="18"/>
            </w:rPr>
            <w:t>purpose of closure</w:t>
          </w:r>
          <w:r w:rsidRPr="00605DC7">
            <w:rPr>
              <w:rStyle w:val="Heading4Char"/>
              <w:i w:val="0"/>
              <w:color w:val="7F7F7F" w:themeColor="text1" w:themeTint="80"/>
              <w:sz w:val="18"/>
              <w:szCs w:val="18"/>
            </w:rPr>
            <w:t>.</w:t>
          </w:r>
        </w:p>
      </w:docPartBody>
    </w:docPart>
    <w:docPart>
      <w:docPartPr>
        <w:name w:val="561AF3C04D934D5CA503E5966DC2B0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D960D-42C7-4A5B-9434-0C8FE1FA823C}"/>
      </w:docPartPr>
      <w:docPartBody>
        <w:p w:rsidR="00364DC7" w:rsidRDefault="00364DC7" w:rsidP="00364DC7">
          <w:pPr>
            <w:pStyle w:val="561AF3C04D934D5CA503E5966DC2B0DD3"/>
          </w:pPr>
          <w:r w:rsidRPr="00ED7996">
            <w:rPr>
              <w:rStyle w:val="Heading4Char"/>
              <w:b w:val="0"/>
              <w:bCs/>
              <w:iCs/>
              <w:color w:val="7F7F7F" w:themeColor="text1" w:themeTint="80"/>
              <w:sz w:val="18"/>
              <w:szCs w:val="18"/>
            </w:rPr>
            <w:t xml:space="preserve">Click here to enter </w:t>
          </w:r>
          <w:r>
            <w:rPr>
              <w:rStyle w:val="Heading4Char"/>
              <w:b w:val="0"/>
              <w:bCs/>
              <w:iCs/>
              <w:color w:val="7F7F7F" w:themeColor="text1" w:themeTint="80"/>
              <w:sz w:val="18"/>
              <w:szCs w:val="18"/>
            </w:rPr>
            <w:t>Project/Permit Number</w:t>
          </w:r>
          <w:r w:rsidRPr="00ED7996">
            <w:rPr>
              <w:rStyle w:val="Heading4Char"/>
              <w:b w:val="0"/>
              <w:bCs/>
              <w:iCs/>
              <w:color w:val="7F7F7F" w:themeColor="text1" w:themeTint="80"/>
              <w:sz w:val="18"/>
              <w:szCs w:val="18"/>
            </w:rPr>
            <w:t>.</w:t>
          </w:r>
        </w:p>
      </w:docPartBody>
    </w:docPart>
    <w:docPart>
      <w:docPartPr>
        <w:name w:val="CDB5EEC52D7B499492593FCB4C4D09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AF558-7C0E-4B5C-AE01-7D0096456E44}"/>
      </w:docPartPr>
      <w:docPartBody>
        <w:p w:rsidR="008A4B75" w:rsidRDefault="00364DC7" w:rsidP="00364DC7">
          <w:pPr>
            <w:pStyle w:val="CDB5EEC52D7B499492593FCB4C4D09C12"/>
          </w:pPr>
          <w:r w:rsidRPr="00605DC7">
            <w:rPr>
              <w:rStyle w:val="Heading4Char"/>
              <w:i w:val="0"/>
              <w:color w:val="7F7F7F" w:themeColor="text1" w:themeTint="80"/>
              <w:sz w:val="18"/>
              <w:szCs w:val="18"/>
            </w:rPr>
            <w:t>Click here to</w:t>
          </w:r>
          <w:r>
            <w:rPr>
              <w:rStyle w:val="Heading4Char"/>
              <w:i w:val="0"/>
              <w:color w:val="7F7F7F" w:themeColor="text1" w:themeTint="80"/>
              <w:sz w:val="18"/>
              <w:szCs w:val="18"/>
            </w:rPr>
            <w:t xml:space="preserve"> enter</w:t>
          </w:r>
          <w:r w:rsidRPr="00605DC7">
            <w:rPr>
              <w:rStyle w:val="Heading4Char"/>
              <w:i w:val="0"/>
              <w:color w:val="7F7F7F" w:themeColor="text1" w:themeTint="80"/>
              <w:sz w:val="18"/>
              <w:szCs w:val="18"/>
            </w:rPr>
            <w:t xml:space="preserve"> </w:t>
          </w:r>
          <w:r>
            <w:rPr>
              <w:rStyle w:val="Heading4Char"/>
              <w:i w:val="0"/>
              <w:color w:val="7F7F7F" w:themeColor="text1" w:themeTint="80"/>
              <w:sz w:val="18"/>
              <w:szCs w:val="18"/>
            </w:rPr>
            <w:t>h</w:t>
          </w:r>
          <w:r w:rsidRPr="00B6786F">
            <w:rPr>
              <w:rStyle w:val="Heading4Char"/>
              <w:i w:val="0"/>
              <w:color w:val="7F7F7F" w:themeColor="text1" w:themeTint="80"/>
              <w:sz w:val="18"/>
              <w:szCs w:val="18"/>
            </w:rPr>
            <w:t xml:space="preserve">ow </w:t>
          </w:r>
          <w:r>
            <w:rPr>
              <w:rStyle w:val="Heading4Char"/>
              <w:i w:val="0"/>
              <w:color w:val="7F7F7F" w:themeColor="text1" w:themeTint="80"/>
              <w:sz w:val="18"/>
              <w:szCs w:val="18"/>
            </w:rPr>
            <w:t>t</w:t>
          </w:r>
          <w:r w:rsidRPr="00B6786F">
            <w:rPr>
              <w:rStyle w:val="Heading4Char"/>
              <w:i w:val="0"/>
              <w:color w:val="7F7F7F" w:themeColor="text1" w:themeTint="80"/>
              <w:sz w:val="18"/>
              <w:szCs w:val="18"/>
            </w:rPr>
            <w:t>raffic</w:t>
          </w:r>
          <w:r>
            <w:rPr>
              <w:rStyle w:val="Heading4Char"/>
              <w:i w:val="0"/>
              <w:color w:val="7F7F7F" w:themeColor="text1" w:themeTint="80"/>
              <w:sz w:val="18"/>
              <w:szCs w:val="18"/>
            </w:rPr>
            <w:t xml:space="preserve"> will</w:t>
          </w:r>
          <w:r w:rsidRPr="00B6786F">
            <w:rPr>
              <w:rStyle w:val="Heading4Char"/>
              <w:i w:val="0"/>
              <w:color w:val="7F7F7F" w:themeColor="text1" w:themeTint="80"/>
              <w:sz w:val="18"/>
              <w:szCs w:val="18"/>
            </w:rPr>
            <w:t xml:space="preserve"> be </w:t>
          </w:r>
          <w:r>
            <w:rPr>
              <w:rStyle w:val="Heading4Char"/>
              <w:i w:val="0"/>
              <w:color w:val="7F7F7F" w:themeColor="text1" w:themeTint="80"/>
              <w:sz w:val="18"/>
              <w:szCs w:val="18"/>
            </w:rPr>
            <w:t>a</w:t>
          </w:r>
          <w:r w:rsidRPr="00B6786F">
            <w:rPr>
              <w:rStyle w:val="Heading4Char"/>
              <w:i w:val="0"/>
              <w:color w:val="7F7F7F" w:themeColor="text1" w:themeTint="80"/>
              <w:sz w:val="18"/>
              <w:szCs w:val="18"/>
            </w:rPr>
            <w:t>ffected</w:t>
          </w:r>
          <w:r w:rsidRPr="00605DC7">
            <w:rPr>
              <w:rStyle w:val="Heading4Char"/>
              <w:i w:val="0"/>
              <w:color w:val="7F7F7F" w:themeColor="text1" w:themeTint="80"/>
              <w:sz w:val="18"/>
              <w:szCs w:val="18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7AE7"/>
    <w:rsid w:val="000061B7"/>
    <w:rsid w:val="000570F5"/>
    <w:rsid w:val="00090AEC"/>
    <w:rsid w:val="00097AAC"/>
    <w:rsid w:val="000D2A56"/>
    <w:rsid w:val="001013B9"/>
    <w:rsid w:val="00117AE7"/>
    <w:rsid w:val="00144C8B"/>
    <w:rsid w:val="001514CE"/>
    <w:rsid w:val="001633DE"/>
    <w:rsid w:val="001C7F45"/>
    <w:rsid w:val="001D066F"/>
    <w:rsid w:val="002201C6"/>
    <w:rsid w:val="00221495"/>
    <w:rsid w:val="002378E1"/>
    <w:rsid w:val="002549E0"/>
    <w:rsid w:val="002602BB"/>
    <w:rsid w:val="002963B4"/>
    <w:rsid w:val="002C6738"/>
    <w:rsid w:val="002F1E6F"/>
    <w:rsid w:val="002F4D6F"/>
    <w:rsid w:val="003227DC"/>
    <w:rsid w:val="00327714"/>
    <w:rsid w:val="00346F70"/>
    <w:rsid w:val="00363A1E"/>
    <w:rsid w:val="00364DC7"/>
    <w:rsid w:val="00377966"/>
    <w:rsid w:val="00380F3E"/>
    <w:rsid w:val="00387FEA"/>
    <w:rsid w:val="00390BBF"/>
    <w:rsid w:val="003D67BF"/>
    <w:rsid w:val="003F1B58"/>
    <w:rsid w:val="00413F70"/>
    <w:rsid w:val="0042196C"/>
    <w:rsid w:val="00471CE6"/>
    <w:rsid w:val="00492843"/>
    <w:rsid w:val="004A603A"/>
    <w:rsid w:val="004D6A31"/>
    <w:rsid w:val="004D6C4E"/>
    <w:rsid w:val="00501FD0"/>
    <w:rsid w:val="00502520"/>
    <w:rsid w:val="00505775"/>
    <w:rsid w:val="00517BFC"/>
    <w:rsid w:val="005205E9"/>
    <w:rsid w:val="005220E1"/>
    <w:rsid w:val="005221E6"/>
    <w:rsid w:val="00522B10"/>
    <w:rsid w:val="00525B4E"/>
    <w:rsid w:val="00553D69"/>
    <w:rsid w:val="00553E30"/>
    <w:rsid w:val="0056314F"/>
    <w:rsid w:val="00593BAC"/>
    <w:rsid w:val="005A1028"/>
    <w:rsid w:val="005A2D35"/>
    <w:rsid w:val="005A51A4"/>
    <w:rsid w:val="005A5BC7"/>
    <w:rsid w:val="005B0998"/>
    <w:rsid w:val="005D7CA9"/>
    <w:rsid w:val="005F79E6"/>
    <w:rsid w:val="00603C3D"/>
    <w:rsid w:val="006217E2"/>
    <w:rsid w:val="00626F07"/>
    <w:rsid w:val="0065691A"/>
    <w:rsid w:val="006A0C22"/>
    <w:rsid w:val="006D1A56"/>
    <w:rsid w:val="006E299F"/>
    <w:rsid w:val="006F451D"/>
    <w:rsid w:val="00706C6A"/>
    <w:rsid w:val="00712DA5"/>
    <w:rsid w:val="00764195"/>
    <w:rsid w:val="00770F46"/>
    <w:rsid w:val="00773A53"/>
    <w:rsid w:val="007F3430"/>
    <w:rsid w:val="00803826"/>
    <w:rsid w:val="008142C0"/>
    <w:rsid w:val="008173B6"/>
    <w:rsid w:val="008468AA"/>
    <w:rsid w:val="00854640"/>
    <w:rsid w:val="008A4B75"/>
    <w:rsid w:val="008D13D0"/>
    <w:rsid w:val="008E54DE"/>
    <w:rsid w:val="00901988"/>
    <w:rsid w:val="00901CC9"/>
    <w:rsid w:val="00904738"/>
    <w:rsid w:val="009115A5"/>
    <w:rsid w:val="009252B2"/>
    <w:rsid w:val="009324C3"/>
    <w:rsid w:val="00935EB8"/>
    <w:rsid w:val="00956042"/>
    <w:rsid w:val="0095682E"/>
    <w:rsid w:val="009805A5"/>
    <w:rsid w:val="009F7206"/>
    <w:rsid w:val="00A548D7"/>
    <w:rsid w:val="00A60B11"/>
    <w:rsid w:val="00AA3A7C"/>
    <w:rsid w:val="00AE1746"/>
    <w:rsid w:val="00B05CFD"/>
    <w:rsid w:val="00B24348"/>
    <w:rsid w:val="00B2633A"/>
    <w:rsid w:val="00B92483"/>
    <w:rsid w:val="00B94C27"/>
    <w:rsid w:val="00BE0D95"/>
    <w:rsid w:val="00BE6D4A"/>
    <w:rsid w:val="00C04A77"/>
    <w:rsid w:val="00C2373F"/>
    <w:rsid w:val="00C23E93"/>
    <w:rsid w:val="00C30704"/>
    <w:rsid w:val="00C32001"/>
    <w:rsid w:val="00C40BF7"/>
    <w:rsid w:val="00C55218"/>
    <w:rsid w:val="00C837F2"/>
    <w:rsid w:val="00CA32D2"/>
    <w:rsid w:val="00CE5412"/>
    <w:rsid w:val="00D313D3"/>
    <w:rsid w:val="00D31F77"/>
    <w:rsid w:val="00D43884"/>
    <w:rsid w:val="00D6344B"/>
    <w:rsid w:val="00D860A5"/>
    <w:rsid w:val="00DF78B8"/>
    <w:rsid w:val="00E076A8"/>
    <w:rsid w:val="00E11BC6"/>
    <w:rsid w:val="00E372AB"/>
    <w:rsid w:val="00E5058B"/>
    <w:rsid w:val="00E61ECF"/>
    <w:rsid w:val="00E94D72"/>
    <w:rsid w:val="00EA31E4"/>
    <w:rsid w:val="00EB3E57"/>
    <w:rsid w:val="00EF6684"/>
    <w:rsid w:val="00F151F2"/>
    <w:rsid w:val="00F20CFB"/>
    <w:rsid w:val="00F234FF"/>
    <w:rsid w:val="00F35581"/>
    <w:rsid w:val="00F44DFC"/>
    <w:rsid w:val="00F47D51"/>
    <w:rsid w:val="00FB3697"/>
    <w:rsid w:val="00FE5CC4"/>
    <w:rsid w:val="00FF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7D51ECE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64DC7"/>
    <w:pPr>
      <w:spacing w:after="0" w:line="240" w:lineRule="auto"/>
      <w:jc w:val="center"/>
      <w:outlineLvl w:val="3"/>
    </w:pPr>
    <w:rPr>
      <w:rFonts w:eastAsia="Times New Roman" w:cs="Times New Roman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4DC7"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rsid w:val="00364DC7"/>
    <w:rPr>
      <w:rFonts w:eastAsia="Times New Roman" w:cs="Times New Roman"/>
      <w:sz w:val="16"/>
      <w:szCs w:val="16"/>
    </w:rPr>
  </w:style>
  <w:style w:type="paragraph" w:customStyle="1" w:styleId="F4883A50C3264B7EA330D1E3F3BEFB1C">
    <w:name w:val="F4883A50C3264B7EA330D1E3F3BEFB1C"/>
    <w:rsid w:val="00FB3697"/>
    <w:pPr>
      <w:spacing w:after="160" w:line="259" w:lineRule="auto"/>
    </w:pPr>
  </w:style>
  <w:style w:type="paragraph" w:customStyle="1" w:styleId="ED55503BB4B644B2BEBEB08A86045D55">
    <w:name w:val="ED55503BB4B644B2BEBEB08A86045D55"/>
    <w:rsid w:val="005A51A4"/>
    <w:pPr>
      <w:spacing w:after="160" w:line="259" w:lineRule="auto"/>
    </w:pPr>
  </w:style>
  <w:style w:type="paragraph" w:customStyle="1" w:styleId="B96379F9E38D4DAF92536AB24EC57DD7">
    <w:name w:val="B96379F9E38D4DAF92536AB24EC57DD7"/>
    <w:rsid w:val="005A51A4"/>
    <w:pPr>
      <w:spacing w:after="160" w:line="259" w:lineRule="auto"/>
    </w:pPr>
  </w:style>
  <w:style w:type="paragraph" w:customStyle="1" w:styleId="83ED2B5DB048468A98AAEAD1073B35AB">
    <w:name w:val="83ED2B5DB048468A98AAEAD1073B35AB"/>
    <w:rsid w:val="005A51A4"/>
    <w:pPr>
      <w:spacing w:after="160" w:line="259" w:lineRule="auto"/>
    </w:pPr>
  </w:style>
  <w:style w:type="paragraph" w:customStyle="1" w:styleId="8C0704B8326E477385385B5D4023F710">
    <w:name w:val="8C0704B8326E477385385B5D4023F710"/>
    <w:rsid w:val="00B94C27"/>
    <w:pPr>
      <w:spacing w:after="160" w:line="259" w:lineRule="auto"/>
    </w:pPr>
  </w:style>
  <w:style w:type="paragraph" w:customStyle="1" w:styleId="BA726A42374046D6A269EFA8E5EB41AA">
    <w:name w:val="BA726A42374046D6A269EFA8E5EB41AA"/>
    <w:pPr>
      <w:spacing w:after="160" w:line="259" w:lineRule="auto"/>
    </w:pPr>
  </w:style>
  <w:style w:type="paragraph" w:customStyle="1" w:styleId="22A50EA8D161403AA120746B8EAFE24E">
    <w:name w:val="22A50EA8D161403AA120746B8EAFE24E"/>
    <w:pPr>
      <w:spacing w:after="160" w:line="259" w:lineRule="auto"/>
    </w:pPr>
  </w:style>
  <w:style w:type="paragraph" w:customStyle="1" w:styleId="E96DAD7C301B4425800F90464E163D874">
    <w:name w:val="E96DAD7C301B4425800F90464E163D874"/>
    <w:rsid w:val="00364DC7"/>
    <w:pPr>
      <w:spacing w:after="0" w:line="240" w:lineRule="auto"/>
    </w:pPr>
    <w:rPr>
      <w:rFonts w:eastAsia="Times New Roman" w:cs="Times New Roman"/>
      <w:b/>
      <w:sz w:val="19"/>
      <w:szCs w:val="19"/>
    </w:rPr>
  </w:style>
  <w:style w:type="paragraph" w:customStyle="1" w:styleId="FE0FECB0998F4F8B90C991654D6915A54">
    <w:name w:val="FE0FECB0998F4F8B90C991654D6915A54"/>
    <w:rsid w:val="00364DC7"/>
    <w:pPr>
      <w:tabs>
        <w:tab w:val="left" w:pos="1143"/>
        <w:tab w:val="left" w:pos="1621"/>
        <w:tab w:val="left" w:pos="3600"/>
        <w:tab w:val="left" w:pos="7200"/>
      </w:tabs>
      <w:spacing w:after="0" w:line="240" w:lineRule="auto"/>
      <w:outlineLvl w:val="2"/>
    </w:pPr>
    <w:rPr>
      <w:rFonts w:eastAsia="Times New Roman" w:cs="Times New Roman"/>
      <w:i/>
      <w:sz w:val="16"/>
      <w:szCs w:val="16"/>
    </w:rPr>
  </w:style>
  <w:style w:type="paragraph" w:customStyle="1" w:styleId="F5368D90469C4551B2BC23A8552BE2104">
    <w:name w:val="F5368D90469C4551B2BC23A8552BE2104"/>
    <w:rsid w:val="00364DC7"/>
    <w:pPr>
      <w:tabs>
        <w:tab w:val="left" w:pos="1143"/>
        <w:tab w:val="left" w:pos="1621"/>
        <w:tab w:val="left" w:pos="3600"/>
        <w:tab w:val="left" w:pos="7200"/>
      </w:tabs>
      <w:spacing w:after="0" w:line="240" w:lineRule="auto"/>
      <w:outlineLvl w:val="2"/>
    </w:pPr>
    <w:rPr>
      <w:rFonts w:eastAsia="Times New Roman" w:cs="Times New Roman"/>
      <w:i/>
      <w:sz w:val="16"/>
      <w:szCs w:val="16"/>
    </w:rPr>
  </w:style>
  <w:style w:type="paragraph" w:customStyle="1" w:styleId="BE4B49DDBCEB43AAB0AD39B7DB7A5DD14">
    <w:name w:val="BE4B49DDBCEB43AAB0AD39B7DB7A5DD14"/>
    <w:rsid w:val="00364DC7"/>
    <w:pPr>
      <w:tabs>
        <w:tab w:val="left" w:pos="1143"/>
        <w:tab w:val="left" w:pos="1621"/>
        <w:tab w:val="left" w:pos="3600"/>
        <w:tab w:val="left" w:pos="7200"/>
      </w:tabs>
      <w:spacing w:after="0" w:line="240" w:lineRule="auto"/>
      <w:outlineLvl w:val="2"/>
    </w:pPr>
    <w:rPr>
      <w:rFonts w:eastAsia="Times New Roman" w:cs="Times New Roman"/>
      <w:i/>
      <w:sz w:val="16"/>
      <w:szCs w:val="16"/>
    </w:rPr>
  </w:style>
  <w:style w:type="paragraph" w:customStyle="1" w:styleId="4B2E96DD7C0F43F8A00E7D8C5E74DCD04">
    <w:name w:val="4B2E96DD7C0F43F8A00E7D8C5E74DCD04"/>
    <w:rsid w:val="00364DC7"/>
    <w:pPr>
      <w:spacing w:after="0" w:line="240" w:lineRule="auto"/>
      <w:jc w:val="center"/>
      <w:outlineLvl w:val="3"/>
    </w:pPr>
    <w:rPr>
      <w:rFonts w:eastAsia="Times New Roman" w:cs="Times New Roman"/>
      <w:sz w:val="16"/>
      <w:szCs w:val="16"/>
    </w:rPr>
  </w:style>
  <w:style w:type="paragraph" w:customStyle="1" w:styleId="2192316E6B974525B0CE6662968BD75F4">
    <w:name w:val="2192316E6B974525B0CE6662968BD75F4"/>
    <w:rsid w:val="00364DC7"/>
    <w:pPr>
      <w:spacing w:after="0" w:line="240" w:lineRule="auto"/>
      <w:jc w:val="center"/>
      <w:outlineLvl w:val="3"/>
    </w:pPr>
    <w:rPr>
      <w:rFonts w:eastAsia="Times New Roman" w:cs="Times New Roman"/>
      <w:sz w:val="16"/>
      <w:szCs w:val="16"/>
    </w:rPr>
  </w:style>
  <w:style w:type="paragraph" w:customStyle="1" w:styleId="F60A7AC7F3654FF687DE5FAED2584C224">
    <w:name w:val="F60A7AC7F3654FF687DE5FAED2584C224"/>
    <w:rsid w:val="00364DC7"/>
    <w:pPr>
      <w:tabs>
        <w:tab w:val="left" w:pos="1143"/>
        <w:tab w:val="left" w:pos="1621"/>
        <w:tab w:val="left" w:pos="3600"/>
        <w:tab w:val="left" w:pos="7200"/>
      </w:tabs>
      <w:spacing w:after="0" w:line="240" w:lineRule="auto"/>
      <w:outlineLvl w:val="2"/>
    </w:pPr>
    <w:rPr>
      <w:rFonts w:eastAsia="Times New Roman" w:cs="Times New Roman"/>
      <w:i/>
      <w:sz w:val="16"/>
      <w:szCs w:val="16"/>
    </w:rPr>
  </w:style>
  <w:style w:type="paragraph" w:customStyle="1" w:styleId="73CBE795400C43FBAD1F61DAA57DDE974">
    <w:name w:val="73CBE795400C43FBAD1F61DAA57DDE974"/>
    <w:rsid w:val="00364DC7"/>
    <w:pPr>
      <w:tabs>
        <w:tab w:val="left" w:pos="1143"/>
        <w:tab w:val="left" w:pos="1621"/>
        <w:tab w:val="left" w:pos="3600"/>
        <w:tab w:val="left" w:pos="7200"/>
      </w:tabs>
      <w:spacing w:after="0" w:line="240" w:lineRule="auto"/>
      <w:outlineLvl w:val="2"/>
    </w:pPr>
    <w:rPr>
      <w:rFonts w:eastAsia="Times New Roman" w:cs="Times New Roman"/>
      <w:i/>
      <w:sz w:val="16"/>
      <w:szCs w:val="16"/>
    </w:rPr>
  </w:style>
  <w:style w:type="paragraph" w:customStyle="1" w:styleId="EC2082C9DD0F4C19A0BF912E0E9E18BE4">
    <w:name w:val="EC2082C9DD0F4C19A0BF912E0E9E18BE4"/>
    <w:rsid w:val="00364DC7"/>
    <w:pPr>
      <w:spacing w:after="0" w:line="240" w:lineRule="auto"/>
    </w:pPr>
    <w:rPr>
      <w:rFonts w:eastAsia="Times New Roman" w:cs="Times New Roman"/>
      <w:sz w:val="19"/>
      <w:szCs w:val="24"/>
    </w:rPr>
  </w:style>
  <w:style w:type="paragraph" w:customStyle="1" w:styleId="8B0629A36AE94A67A710F38522FA4D814">
    <w:name w:val="8B0629A36AE94A67A710F38522FA4D814"/>
    <w:rsid w:val="00364DC7"/>
    <w:pPr>
      <w:tabs>
        <w:tab w:val="left" w:pos="1143"/>
        <w:tab w:val="left" w:pos="1621"/>
        <w:tab w:val="left" w:pos="3600"/>
        <w:tab w:val="left" w:pos="7200"/>
      </w:tabs>
      <w:spacing w:after="0" w:line="240" w:lineRule="auto"/>
      <w:outlineLvl w:val="2"/>
    </w:pPr>
    <w:rPr>
      <w:rFonts w:eastAsia="Times New Roman" w:cs="Times New Roman"/>
      <w:i/>
      <w:sz w:val="16"/>
      <w:szCs w:val="16"/>
    </w:rPr>
  </w:style>
  <w:style w:type="paragraph" w:customStyle="1" w:styleId="DB020313479446A98B5BBA033A149EFE4">
    <w:name w:val="DB020313479446A98B5BBA033A149EFE4"/>
    <w:rsid w:val="00364DC7"/>
    <w:pPr>
      <w:tabs>
        <w:tab w:val="left" w:pos="1143"/>
        <w:tab w:val="left" w:pos="1621"/>
        <w:tab w:val="left" w:pos="3600"/>
        <w:tab w:val="left" w:pos="7200"/>
      </w:tabs>
      <w:spacing w:after="0" w:line="240" w:lineRule="auto"/>
      <w:outlineLvl w:val="2"/>
    </w:pPr>
    <w:rPr>
      <w:rFonts w:eastAsia="Times New Roman" w:cs="Times New Roman"/>
      <w:i/>
      <w:sz w:val="16"/>
      <w:szCs w:val="16"/>
    </w:rPr>
  </w:style>
  <w:style w:type="paragraph" w:customStyle="1" w:styleId="75264DBFACA0484387AB5F03C2013D7E4">
    <w:name w:val="75264DBFACA0484387AB5F03C2013D7E4"/>
    <w:rsid w:val="00364DC7"/>
    <w:pPr>
      <w:tabs>
        <w:tab w:val="left" w:pos="1143"/>
        <w:tab w:val="left" w:pos="1621"/>
        <w:tab w:val="left" w:pos="3600"/>
        <w:tab w:val="left" w:pos="7200"/>
      </w:tabs>
      <w:spacing w:after="0" w:line="240" w:lineRule="auto"/>
      <w:outlineLvl w:val="2"/>
    </w:pPr>
    <w:rPr>
      <w:rFonts w:eastAsia="Times New Roman" w:cs="Times New Roman"/>
      <w:i/>
      <w:sz w:val="16"/>
      <w:szCs w:val="16"/>
    </w:rPr>
  </w:style>
  <w:style w:type="paragraph" w:customStyle="1" w:styleId="E8311E87F43C42BE908BF9A7C4F08A494">
    <w:name w:val="E8311E87F43C42BE908BF9A7C4F08A494"/>
    <w:rsid w:val="00364DC7"/>
    <w:pPr>
      <w:spacing w:after="0" w:line="240" w:lineRule="auto"/>
    </w:pPr>
    <w:rPr>
      <w:rFonts w:eastAsia="Times New Roman" w:cs="Times New Roman"/>
      <w:sz w:val="19"/>
      <w:szCs w:val="24"/>
    </w:rPr>
  </w:style>
  <w:style w:type="paragraph" w:customStyle="1" w:styleId="F41F9B8B2ED34288B5CF65B93F4B88FB4">
    <w:name w:val="F41F9B8B2ED34288B5CF65B93F4B88FB4"/>
    <w:rsid w:val="00364DC7"/>
    <w:pPr>
      <w:spacing w:after="0" w:line="240" w:lineRule="auto"/>
      <w:jc w:val="center"/>
      <w:outlineLvl w:val="3"/>
    </w:pPr>
    <w:rPr>
      <w:rFonts w:eastAsia="Times New Roman" w:cs="Times New Roman"/>
      <w:sz w:val="16"/>
      <w:szCs w:val="16"/>
    </w:rPr>
  </w:style>
  <w:style w:type="paragraph" w:customStyle="1" w:styleId="D0A91E879FBE4D28B4DF6BA366295A804">
    <w:name w:val="D0A91E879FBE4D28B4DF6BA366295A804"/>
    <w:rsid w:val="00364DC7"/>
    <w:pPr>
      <w:tabs>
        <w:tab w:val="left" w:pos="1143"/>
        <w:tab w:val="left" w:pos="1621"/>
        <w:tab w:val="left" w:pos="3600"/>
        <w:tab w:val="left" w:pos="7200"/>
      </w:tabs>
      <w:spacing w:after="0" w:line="240" w:lineRule="auto"/>
      <w:outlineLvl w:val="2"/>
    </w:pPr>
    <w:rPr>
      <w:rFonts w:eastAsia="Times New Roman" w:cs="Times New Roman"/>
      <w:i/>
      <w:sz w:val="16"/>
      <w:szCs w:val="16"/>
    </w:rPr>
  </w:style>
  <w:style w:type="paragraph" w:customStyle="1" w:styleId="D92AF27197DA4F2B91D20FE33F6998CA4">
    <w:name w:val="D92AF27197DA4F2B91D20FE33F6998CA4"/>
    <w:rsid w:val="00364DC7"/>
    <w:pPr>
      <w:spacing w:after="0" w:line="240" w:lineRule="auto"/>
    </w:pPr>
    <w:rPr>
      <w:rFonts w:eastAsia="Times New Roman" w:cs="Times New Roman"/>
      <w:b/>
      <w:sz w:val="19"/>
      <w:szCs w:val="19"/>
    </w:rPr>
  </w:style>
  <w:style w:type="paragraph" w:customStyle="1" w:styleId="18D0FC846F474FE69D6D28E7168FB8FA4">
    <w:name w:val="18D0FC846F474FE69D6D28E7168FB8FA4"/>
    <w:rsid w:val="00364DC7"/>
    <w:pPr>
      <w:tabs>
        <w:tab w:val="left" w:pos="1143"/>
        <w:tab w:val="left" w:pos="1621"/>
        <w:tab w:val="left" w:pos="3600"/>
        <w:tab w:val="left" w:pos="7200"/>
      </w:tabs>
      <w:spacing w:after="0" w:line="240" w:lineRule="auto"/>
      <w:outlineLvl w:val="2"/>
    </w:pPr>
    <w:rPr>
      <w:rFonts w:eastAsia="Times New Roman" w:cs="Times New Roman"/>
      <w:i/>
      <w:sz w:val="16"/>
      <w:szCs w:val="16"/>
    </w:rPr>
  </w:style>
  <w:style w:type="paragraph" w:customStyle="1" w:styleId="F2F5A8DBFB654D45B4D02DBCF750953F4">
    <w:name w:val="F2F5A8DBFB654D45B4D02DBCF750953F4"/>
    <w:rsid w:val="00364DC7"/>
    <w:pPr>
      <w:tabs>
        <w:tab w:val="left" w:pos="1143"/>
        <w:tab w:val="left" w:pos="1621"/>
        <w:tab w:val="left" w:pos="3600"/>
        <w:tab w:val="left" w:pos="7200"/>
      </w:tabs>
      <w:spacing w:after="0" w:line="240" w:lineRule="auto"/>
      <w:outlineLvl w:val="2"/>
    </w:pPr>
    <w:rPr>
      <w:rFonts w:eastAsia="Times New Roman" w:cs="Times New Roman"/>
      <w:i/>
      <w:sz w:val="16"/>
      <w:szCs w:val="16"/>
    </w:rPr>
  </w:style>
  <w:style w:type="paragraph" w:customStyle="1" w:styleId="019F532ED19A4C97B5FF7FA71B8CFF764">
    <w:name w:val="019F532ED19A4C97B5FF7FA71B8CFF764"/>
    <w:rsid w:val="00364DC7"/>
    <w:pPr>
      <w:tabs>
        <w:tab w:val="left" w:pos="1143"/>
        <w:tab w:val="left" w:pos="1621"/>
        <w:tab w:val="left" w:pos="3600"/>
        <w:tab w:val="left" w:pos="7200"/>
      </w:tabs>
      <w:spacing w:after="0" w:line="240" w:lineRule="auto"/>
      <w:outlineLvl w:val="2"/>
    </w:pPr>
    <w:rPr>
      <w:rFonts w:eastAsia="Times New Roman" w:cs="Times New Roman"/>
      <w:i/>
      <w:sz w:val="16"/>
      <w:szCs w:val="16"/>
    </w:rPr>
  </w:style>
  <w:style w:type="paragraph" w:customStyle="1" w:styleId="CDB5EEC52D7B499492593FCB4C4D09C12">
    <w:name w:val="CDB5EEC52D7B499492593FCB4C4D09C12"/>
    <w:rsid w:val="00364DC7"/>
    <w:pPr>
      <w:tabs>
        <w:tab w:val="left" w:pos="1143"/>
        <w:tab w:val="left" w:pos="1621"/>
        <w:tab w:val="left" w:pos="3600"/>
        <w:tab w:val="left" w:pos="7200"/>
      </w:tabs>
      <w:spacing w:after="0" w:line="240" w:lineRule="auto"/>
      <w:outlineLvl w:val="2"/>
    </w:pPr>
    <w:rPr>
      <w:rFonts w:eastAsia="Times New Roman" w:cs="Times New Roman"/>
      <w:i/>
      <w:sz w:val="16"/>
      <w:szCs w:val="16"/>
    </w:rPr>
  </w:style>
  <w:style w:type="paragraph" w:customStyle="1" w:styleId="561AF3C04D934D5CA503E5966DC2B0DD3">
    <w:name w:val="561AF3C04D934D5CA503E5966DC2B0DD3"/>
    <w:rsid w:val="00364DC7"/>
    <w:pPr>
      <w:spacing w:after="0" w:line="240" w:lineRule="auto"/>
    </w:pPr>
    <w:rPr>
      <w:rFonts w:eastAsia="Times New Roman" w:cs="Times New Roman"/>
      <w:b/>
      <w:sz w:val="19"/>
      <w:szCs w:val="19"/>
    </w:rPr>
  </w:style>
  <w:style w:type="paragraph" w:customStyle="1" w:styleId="58C45F9CDD104C6F8C88A6086A9B19104">
    <w:name w:val="58C45F9CDD104C6F8C88A6086A9B19104"/>
    <w:rsid w:val="00364DC7"/>
    <w:pPr>
      <w:spacing w:after="0" w:line="240" w:lineRule="auto"/>
    </w:pPr>
    <w:rPr>
      <w:rFonts w:eastAsia="Times New Roman" w:cs="Times New Roman"/>
      <w:b/>
      <w:sz w:val="19"/>
      <w:szCs w:val="19"/>
    </w:rPr>
  </w:style>
  <w:style w:type="paragraph" w:customStyle="1" w:styleId="C6527B4727B34CA89C3FFE8E023299674">
    <w:name w:val="C6527B4727B34CA89C3FFE8E023299674"/>
    <w:rsid w:val="00364DC7"/>
    <w:pPr>
      <w:spacing w:after="0" w:line="240" w:lineRule="auto"/>
      <w:jc w:val="center"/>
      <w:outlineLvl w:val="3"/>
    </w:pPr>
    <w:rPr>
      <w:rFonts w:eastAsia="Times New Roman" w:cs="Times New Roman"/>
      <w:sz w:val="16"/>
      <w:szCs w:val="16"/>
    </w:rPr>
  </w:style>
  <w:style w:type="paragraph" w:customStyle="1" w:styleId="BA6C789BF66B463C9BAA4232BEC03B624">
    <w:name w:val="BA6C789BF66B463C9BAA4232BEC03B624"/>
    <w:rsid w:val="00364DC7"/>
    <w:pPr>
      <w:spacing w:after="0" w:line="240" w:lineRule="auto"/>
      <w:jc w:val="center"/>
      <w:outlineLvl w:val="3"/>
    </w:pPr>
    <w:rPr>
      <w:rFonts w:eastAsia="Times New Roman" w:cs="Times New Roman"/>
      <w:sz w:val="16"/>
      <w:szCs w:val="16"/>
    </w:rPr>
  </w:style>
  <w:style w:type="paragraph" w:customStyle="1" w:styleId="564D59D60CEE4BE0970E135ED7BB850F4">
    <w:name w:val="564D59D60CEE4BE0970E135ED7BB850F4"/>
    <w:rsid w:val="00364DC7"/>
    <w:pPr>
      <w:spacing w:after="0" w:line="240" w:lineRule="auto"/>
    </w:pPr>
    <w:rPr>
      <w:rFonts w:eastAsia="Times New Roman" w:cs="Times New Roman"/>
      <w:b/>
      <w:sz w:val="19"/>
      <w:szCs w:val="19"/>
    </w:rPr>
  </w:style>
  <w:style w:type="paragraph" w:customStyle="1" w:styleId="39CA3A98426E4D329C9B980DE8B76C174">
    <w:name w:val="39CA3A98426E4D329C9B980DE8B76C174"/>
    <w:rsid w:val="00364DC7"/>
    <w:pPr>
      <w:spacing w:after="0" w:line="240" w:lineRule="auto"/>
      <w:jc w:val="center"/>
      <w:outlineLvl w:val="3"/>
    </w:pPr>
    <w:rPr>
      <w:rFonts w:eastAsia="Times New Roman" w:cs="Times New Roman"/>
      <w:sz w:val="16"/>
      <w:szCs w:val="16"/>
    </w:rPr>
  </w:style>
  <w:style w:type="paragraph" w:customStyle="1" w:styleId="B1503658769B45B68C6BC75D4AC201154">
    <w:name w:val="B1503658769B45B68C6BC75D4AC201154"/>
    <w:rsid w:val="00364DC7"/>
    <w:pPr>
      <w:spacing w:after="0" w:line="240" w:lineRule="auto"/>
      <w:jc w:val="center"/>
      <w:outlineLvl w:val="3"/>
    </w:pPr>
    <w:rPr>
      <w:rFonts w:eastAsia="Times New Roman" w:cs="Times New Roman"/>
      <w:sz w:val="16"/>
      <w:szCs w:val="16"/>
    </w:rPr>
  </w:style>
  <w:style w:type="paragraph" w:customStyle="1" w:styleId="A03C30FCA6424257B554B15C35ACB8BB4">
    <w:name w:val="A03C30FCA6424257B554B15C35ACB8BB4"/>
    <w:rsid w:val="00364DC7"/>
    <w:pPr>
      <w:spacing w:after="0" w:line="240" w:lineRule="auto"/>
    </w:pPr>
    <w:rPr>
      <w:rFonts w:eastAsia="Times New Roman" w:cs="Times New Roman"/>
      <w:b/>
      <w:sz w:val="19"/>
      <w:szCs w:val="19"/>
    </w:rPr>
  </w:style>
  <w:style w:type="paragraph" w:customStyle="1" w:styleId="BFCB1178D79E4721BE59DD3C7E8E117E4">
    <w:name w:val="BFCB1178D79E4721BE59DD3C7E8E117E4"/>
    <w:rsid w:val="00364DC7"/>
    <w:pPr>
      <w:spacing w:after="0" w:line="240" w:lineRule="auto"/>
      <w:jc w:val="center"/>
      <w:outlineLvl w:val="3"/>
    </w:pPr>
    <w:rPr>
      <w:rFonts w:eastAsia="Times New Roman" w:cs="Times New Roman"/>
      <w:sz w:val="16"/>
      <w:szCs w:val="16"/>
    </w:rPr>
  </w:style>
  <w:style w:type="paragraph" w:customStyle="1" w:styleId="69D044CEF02D4C2AB3741503413A4C294">
    <w:name w:val="69D044CEF02D4C2AB3741503413A4C294"/>
    <w:rsid w:val="00364DC7"/>
    <w:pPr>
      <w:spacing w:after="0" w:line="240" w:lineRule="auto"/>
      <w:jc w:val="center"/>
      <w:outlineLvl w:val="3"/>
    </w:pPr>
    <w:rPr>
      <w:rFonts w:eastAsia="Times New Roman" w:cs="Times New Roman"/>
      <w:sz w:val="16"/>
      <w:szCs w:val="16"/>
    </w:rPr>
  </w:style>
  <w:style w:type="paragraph" w:customStyle="1" w:styleId="DB0FC37B75E04857A12F88A4516E7DE94">
    <w:name w:val="DB0FC37B75E04857A12F88A4516E7DE94"/>
    <w:rsid w:val="00364DC7"/>
    <w:pPr>
      <w:spacing w:after="0" w:line="240" w:lineRule="auto"/>
    </w:pPr>
    <w:rPr>
      <w:rFonts w:eastAsia="Times New Roman" w:cs="Times New Roman"/>
      <w:b/>
      <w:sz w:val="19"/>
      <w:szCs w:val="19"/>
    </w:rPr>
  </w:style>
  <w:style w:type="paragraph" w:customStyle="1" w:styleId="3F1D7446027841289A5D575FD241C8804">
    <w:name w:val="3F1D7446027841289A5D575FD241C8804"/>
    <w:rsid w:val="00364DC7"/>
    <w:pPr>
      <w:spacing w:after="0" w:line="240" w:lineRule="auto"/>
    </w:pPr>
    <w:rPr>
      <w:rFonts w:eastAsia="Times New Roman" w:cs="Times New Roman"/>
      <w:b/>
      <w:sz w:val="19"/>
      <w:szCs w:val="19"/>
    </w:rPr>
  </w:style>
  <w:style w:type="paragraph" w:customStyle="1" w:styleId="72090CABD76D4F9DAA4F95AA9CA7A4284">
    <w:name w:val="72090CABD76D4F9DAA4F95AA9CA7A4284"/>
    <w:rsid w:val="00364DC7"/>
    <w:pPr>
      <w:spacing w:after="0" w:line="240" w:lineRule="auto"/>
    </w:pPr>
    <w:rPr>
      <w:rFonts w:eastAsia="Times New Roman" w:cs="Times New Roman"/>
      <w:b/>
      <w:sz w:val="19"/>
      <w:szCs w:val="19"/>
    </w:rPr>
  </w:style>
  <w:style w:type="paragraph" w:customStyle="1" w:styleId="9AC93C002FD948CBBCAEB0200A9DD63A4">
    <w:name w:val="9AC93C002FD948CBBCAEB0200A9DD63A4"/>
    <w:rsid w:val="00364DC7"/>
    <w:pPr>
      <w:spacing w:after="0" w:line="240" w:lineRule="auto"/>
    </w:pPr>
    <w:rPr>
      <w:rFonts w:eastAsia="Times New Roman" w:cs="Times New Roman"/>
      <w:b/>
      <w:sz w:val="19"/>
      <w:szCs w:val="19"/>
    </w:rPr>
  </w:style>
  <w:style w:type="paragraph" w:customStyle="1" w:styleId="C65F8BF04AC34BDBBF68AB73EAF5E61C4">
    <w:name w:val="C65F8BF04AC34BDBBF68AB73EAF5E61C4"/>
    <w:rsid w:val="00364DC7"/>
    <w:pPr>
      <w:spacing w:after="0" w:line="240" w:lineRule="auto"/>
    </w:pPr>
    <w:rPr>
      <w:rFonts w:eastAsia="Times New Roman" w:cs="Times New Roman"/>
      <w:b/>
      <w:sz w:val="19"/>
      <w:szCs w:val="19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413367-04f1-4716-b524-643baa2e1983">
      <Terms xmlns="http://schemas.microsoft.com/office/infopath/2007/PartnerControls"/>
    </lcf76f155ced4ddcb4097134ff3c332f>
    <TaxCatchAll xmlns="8c0b5007-62eb-4e82-af8f-b3f2e9255fe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D215B67CD0D44DB24ACE3717B53423" ma:contentTypeVersion="11" ma:contentTypeDescription="Create a new document." ma:contentTypeScope="" ma:versionID="09f105016418561931d7b5cf58baf743">
  <xsd:schema xmlns:xsd="http://www.w3.org/2001/XMLSchema" xmlns:xs="http://www.w3.org/2001/XMLSchema" xmlns:p="http://schemas.microsoft.com/office/2006/metadata/properties" xmlns:ns2="bd413367-04f1-4716-b524-643baa2e1983" xmlns:ns3="8c0b5007-62eb-4e82-af8f-b3f2e9255fee" targetNamespace="http://schemas.microsoft.com/office/2006/metadata/properties" ma:root="true" ma:fieldsID="920ad762049e3c082f49af1f4964200b" ns2:_="" ns3:_="">
    <xsd:import namespace="bd413367-04f1-4716-b524-643baa2e1983"/>
    <xsd:import namespace="8c0b5007-62eb-4e82-af8f-b3f2e9255f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413367-04f1-4716-b524-643baa2e1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5d88858-216e-4d48-a5cf-61fa5d6e35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b5007-62eb-4e82-af8f-b3f2e9255fe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b23c70c-cd6b-437d-8e2d-fd1275587607}" ma:internalName="TaxCatchAll" ma:showField="CatchAllData" ma:web="8c0b5007-62eb-4e82-af8f-b3f2e9255f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94F9A7-E6B1-4BA9-B3DB-4126C61F03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CB936F-4322-46F8-BAF9-4B1F578D7B17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8c0b5007-62eb-4e82-af8f-b3f2e9255fee"/>
    <ds:schemaRef ds:uri="http://schemas.microsoft.com/office/infopath/2007/PartnerControls"/>
    <ds:schemaRef ds:uri="http://purl.org/dc/terms/"/>
    <ds:schemaRef ds:uri="http://schemas.microsoft.com/office/2006/documentManagement/types"/>
    <ds:schemaRef ds:uri="bd413367-04f1-4716-b524-643baa2e198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49C8F8-955B-4477-A095-F6C0CFBD6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413367-04f1-4716-b524-643baa2e1983"/>
    <ds:schemaRef ds:uri="8c0b5007-62eb-4e82-af8f-b3f2e9255f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29D293-D8FB-4ED5-A2A0-7C12D0ACC7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Telephone reference check form</Template>
  <TotalTime>1827</TotalTime>
  <Pages>1</Pages>
  <Words>463</Words>
  <Characters>4484</Characters>
  <Application>Microsoft Office Word</Application>
  <DocSecurity>0</DocSecurity>
  <Lines>37</Lines>
  <Paragraphs>9</Paragraphs>
  <ScaleCrop>false</ScaleCrop>
  <Company>GDOT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 form -New</dc:title>
  <dc:subject/>
  <dc:creator>TMC-Operator_Assistance</dc:creator>
  <cp:keywords/>
  <cp:lastModifiedBy>Zoe Mock</cp:lastModifiedBy>
  <cp:revision>100</cp:revision>
  <cp:lastPrinted>2002-10-03T04:12:00Z</cp:lastPrinted>
  <dcterms:created xsi:type="dcterms:W3CDTF">2023-07-31T16:24:00Z</dcterms:created>
  <dcterms:modified xsi:type="dcterms:W3CDTF">2023-12-20T16:13:00Z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TC060888641033</vt:lpwstr>
  </property>
  <property fmtid="{D5CDD505-2E9C-101B-9397-08002B2CF9AE}" pid="3" name="ContentTypeId">
    <vt:lpwstr>0x01010071D215B67CD0D44DB24ACE3717B53423</vt:lpwstr>
  </property>
  <property fmtid="{D5CDD505-2E9C-101B-9397-08002B2CF9AE}" pid="4" name="MediaServiceImageTags">
    <vt:lpwstr/>
  </property>
</Properties>
</file>